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61"/>
      </w:tblGrid>
      <w:tr w:rsidR="005A6A63" w:rsidRPr="005A6A63" w14:paraId="0A59AA50" w14:textId="77777777" w:rsidTr="00193A8E">
        <w:trPr>
          <w:trHeight w:val="835"/>
        </w:trPr>
        <w:tc>
          <w:tcPr>
            <w:tcW w:w="3121" w:type="dxa"/>
            <w:shd w:val="clear" w:color="auto" w:fill="D9D9D9" w:themeFill="background1" w:themeFillShade="D9"/>
            <w:vAlign w:val="center"/>
          </w:tcPr>
          <w:p w14:paraId="08FD3AC6" w14:textId="77777777" w:rsidR="005A6A63" w:rsidRPr="005A6A63" w:rsidRDefault="005A6A63" w:rsidP="00193A8E">
            <w:pPr>
              <w:rPr>
                <w:rFonts w:ascii="Arial Narrow" w:hAnsi="Arial Narrow" w:cs="Arial"/>
                <w:b/>
              </w:rPr>
            </w:pPr>
            <w:r w:rsidRPr="005A6A63">
              <w:rPr>
                <w:rFonts w:ascii="Arial Narrow" w:hAnsi="Arial Narrow" w:cs="Arial"/>
                <w:b/>
              </w:rPr>
              <w:t>Ponudnik:</w:t>
            </w:r>
          </w:p>
        </w:tc>
        <w:tc>
          <w:tcPr>
            <w:tcW w:w="5961" w:type="dxa"/>
            <w:vAlign w:val="center"/>
          </w:tcPr>
          <w:p w14:paraId="75C464BD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  <w:r w:rsidRPr="005A6A63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7E6DF922" w14:textId="11DBF00A" w:rsidR="005A6A63" w:rsidRPr="005A6A63" w:rsidRDefault="008115B9" w:rsidP="008115B9">
      <w:pPr>
        <w:tabs>
          <w:tab w:val="left" w:pos="3072"/>
        </w:tabs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14:paraId="591C98D1" w14:textId="68623620" w:rsidR="005A6A63" w:rsidRPr="00A94C50" w:rsidRDefault="00A94C50" w:rsidP="005A6A63">
      <w:pPr>
        <w:rPr>
          <w:rFonts w:ascii="Arial Narrow" w:hAnsi="Arial Narrow" w:cs="Arial"/>
          <w:b/>
          <w:bCs/>
        </w:rPr>
      </w:pPr>
      <w:r w:rsidRPr="00A94C50">
        <w:rPr>
          <w:rFonts w:ascii="Arial Narrow" w:hAnsi="Arial Narrow" w:cs="Arial"/>
          <w:b/>
          <w:bCs/>
        </w:rPr>
        <w:t>PREDRAČUN</w:t>
      </w:r>
    </w:p>
    <w:tbl>
      <w:tblPr>
        <w:tblStyle w:val="Tabelamrea"/>
        <w:tblW w:w="9067" w:type="dxa"/>
        <w:tblLayout w:type="fixed"/>
        <w:tblLook w:val="04A0" w:firstRow="1" w:lastRow="0" w:firstColumn="1" w:lastColumn="0" w:noHBand="0" w:noVBand="1"/>
      </w:tblPr>
      <w:tblGrid>
        <w:gridCol w:w="4390"/>
        <w:gridCol w:w="992"/>
        <w:gridCol w:w="567"/>
        <w:gridCol w:w="1559"/>
        <w:gridCol w:w="1559"/>
      </w:tblGrid>
      <w:tr w:rsidR="005A6A63" w:rsidRPr="005A6A63" w14:paraId="68526C7C" w14:textId="77777777" w:rsidTr="00193A8E">
        <w:trPr>
          <w:trHeight w:val="684"/>
        </w:trPr>
        <w:tc>
          <w:tcPr>
            <w:tcW w:w="4390" w:type="dxa"/>
            <w:vAlign w:val="center"/>
          </w:tcPr>
          <w:p w14:paraId="0D65C572" w14:textId="095275B5" w:rsidR="005A6A63" w:rsidRPr="005A6A63" w:rsidRDefault="002E4AAD" w:rsidP="00193A8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Predmet naročila</w:t>
            </w:r>
          </w:p>
        </w:tc>
        <w:tc>
          <w:tcPr>
            <w:tcW w:w="992" w:type="dxa"/>
            <w:vAlign w:val="center"/>
          </w:tcPr>
          <w:p w14:paraId="145458FE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  <w:r w:rsidRPr="005A6A63">
              <w:rPr>
                <w:rFonts w:ascii="Arial Narrow" w:hAnsi="Arial Narrow" w:cs="Arial"/>
              </w:rPr>
              <w:t>Količina</w:t>
            </w:r>
          </w:p>
        </w:tc>
        <w:tc>
          <w:tcPr>
            <w:tcW w:w="567" w:type="dxa"/>
            <w:vAlign w:val="center"/>
          </w:tcPr>
          <w:p w14:paraId="02E6D30E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  <w:r w:rsidRPr="005A6A63">
              <w:rPr>
                <w:rFonts w:ascii="Arial Narrow" w:hAnsi="Arial Narrow" w:cs="Arial"/>
              </w:rPr>
              <w:t>EM</w:t>
            </w:r>
          </w:p>
        </w:tc>
        <w:tc>
          <w:tcPr>
            <w:tcW w:w="1559" w:type="dxa"/>
            <w:vAlign w:val="center"/>
          </w:tcPr>
          <w:p w14:paraId="6C3B7E33" w14:textId="723BAF1A" w:rsidR="005A6A63" w:rsidRPr="005A6A63" w:rsidRDefault="005A6A63" w:rsidP="00193A8E">
            <w:pPr>
              <w:jc w:val="center"/>
              <w:rPr>
                <w:rFonts w:ascii="Arial Narrow" w:hAnsi="Arial Narrow" w:cs="Arial"/>
              </w:rPr>
            </w:pPr>
            <w:r w:rsidRPr="005A6A63">
              <w:rPr>
                <w:rFonts w:ascii="Arial Narrow" w:hAnsi="Arial Narrow" w:cs="Arial"/>
              </w:rPr>
              <w:t xml:space="preserve">Cena na enoto </w:t>
            </w:r>
            <w:r w:rsidR="00AF3DDA">
              <w:rPr>
                <w:rFonts w:ascii="Arial Narrow" w:hAnsi="Arial Narrow" w:cs="Arial"/>
              </w:rPr>
              <w:t xml:space="preserve">v EUR </w:t>
            </w:r>
            <w:r w:rsidRPr="005A6A63">
              <w:rPr>
                <w:rFonts w:ascii="Arial Narrow" w:hAnsi="Arial Narrow" w:cs="Arial"/>
              </w:rPr>
              <w:t>brez DDV</w:t>
            </w:r>
          </w:p>
        </w:tc>
        <w:tc>
          <w:tcPr>
            <w:tcW w:w="1559" w:type="dxa"/>
            <w:vAlign w:val="center"/>
          </w:tcPr>
          <w:p w14:paraId="41655A9F" w14:textId="3810B901" w:rsidR="005A6A63" w:rsidRPr="005A6A63" w:rsidRDefault="00AF3DDA" w:rsidP="00193A8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Vrednost</w:t>
            </w:r>
            <w:r w:rsidR="005A6A63" w:rsidRPr="005A6A63">
              <w:rPr>
                <w:rFonts w:ascii="Arial Narrow" w:hAnsi="Arial Narrow" w:cs="Arial"/>
              </w:rPr>
              <w:t xml:space="preserve"> v EUR brez DDV</w:t>
            </w:r>
          </w:p>
        </w:tc>
      </w:tr>
      <w:tr w:rsidR="009A05DE" w:rsidRPr="005A6A63" w14:paraId="08091938" w14:textId="77777777" w:rsidTr="000152AD">
        <w:trPr>
          <w:trHeight w:val="397"/>
        </w:trPr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6779E7C4" w14:textId="7A347C95" w:rsidR="009A05DE" w:rsidRPr="00BF0615" w:rsidRDefault="009A05DE" w:rsidP="009A05DE">
            <w:pPr>
              <w:jc w:val="both"/>
              <w:rPr>
                <w:rFonts w:ascii="Arial Narrow" w:hAnsi="Arial Narrow" w:cs="Arial"/>
              </w:rPr>
            </w:pPr>
            <w:r w:rsidRPr="009A05DE">
              <w:rPr>
                <w:rFonts w:ascii="Arial Narrow" w:hAnsi="Arial Narrow" w:cs="Arial"/>
              </w:rPr>
              <w:t>STORITVE INŽENIRJA PO POGODBENIH DOLOČILIH FIDIC (BELA KNJIGA) V OKVIRU INVESTICIJSKEGA PROJEKTA »IZGRADNJA OBJEKTA FAKULTETA ZA VEDE O ZDRAVJU«</w:t>
            </w:r>
            <w:r>
              <w:rPr>
                <w:rFonts w:ascii="Arial Narrow" w:hAnsi="Arial Narrow" w:cs="Arial"/>
              </w:rPr>
              <w:t xml:space="preserve"> </w:t>
            </w:r>
            <w:r w:rsidRPr="00FB6F2D">
              <w:rPr>
                <w:rFonts w:ascii="Arial Narrow" w:hAnsi="Arial Narrow" w:cs="Arial"/>
                <w:b/>
                <w:bCs/>
              </w:rPr>
              <w:t>- 1. FAZA GRADNJE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BD332D" w14:textId="0F4286FC" w:rsidR="009A05DE" w:rsidRPr="005A6A63" w:rsidRDefault="009A05DE" w:rsidP="009A05DE">
            <w:pPr>
              <w:jc w:val="center"/>
              <w:rPr>
                <w:rFonts w:ascii="Arial Narrow" w:hAnsi="Arial Narrow" w:cs="Arial"/>
              </w:rPr>
            </w:pPr>
            <w:r w:rsidRPr="00560C1E"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61318B" w14:textId="064124BA" w:rsidR="009A05DE" w:rsidRPr="005A6A63" w:rsidRDefault="009A05DE" w:rsidP="009A05DE">
            <w:pPr>
              <w:rPr>
                <w:rFonts w:ascii="Arial Narrow" w:hAnsi="Arial Narrow" w:cs="Arial"/>
              </w:rPr>
            </w:pPr>
            <w:r w:rsidRPr="00560C1E">
              <w:t>kpl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6B6866D" w14:textId="77777777" w:rsidR="009A05DE" w:rsidRPr="005A6A63" w:rsidRDefault="009A05DE" w:rsidP="009A05DE">
            <w:pPr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34FD0C6" w14:textId="77777777" w:rsidR="009A05DE" w:rsidRPr="005A6A63" w:rsidRDefault="009A05DE" w:rsidP="009A05DE">
            <w:pPr>
              <w:rPr>
                <w:rFonts w:ascii="Arial Narrow" w:hAnsi="Arial Narrow" w:cs="Arial"/>
              </w:rPr>
            </w:pPr>
          </w:p>
        </w:tc>
      </w:tr>
      <w:tr w:rsidR="009A05DE" w:rsidRPr="005A6A63" w14:paraId="0323FCEE" w14:textId="77777777" w:rsidTr="000152AD">
        <w:trPr>
          <w:trHeight w:val="397"/>
        </w:trPr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4F1C550A" w14:textId="4CEA1ABA" w:rsidR="009A05DE" w:rsidRPr="00BF0615" w:rsidRDefault="009A05DE" w:rsidP="009A05DE">
            <w:pPr>
              <w:jc w:val="both"/>
              <w:rPr>
                <w:rFonts w:ascii="Arial Narrow" w:hAnsi="Arial Narrow" w:cs="Arial"/>
              </w:rPr>
            </w:pPr>
            <w:r w:rsidRPr="009A05DE">
              <w:rPr>
                <w:rFonts w:ascii="Arial Narrow" w:hAnsi="Arial Narrow" w:cs="Arial"/>
              </w:rPr>
              <w:t>STORITVE INŽENIRJA PO POGODBENIH DOLOČILIH FIDIC (BELA KNJIGA) V OKVIRU INVESTICIJSKEGA PROJEKTA »IZGRADNJA OBJEKTA FAKULTETA ZA VEDE O ZDRAVJU«</w:t>
            </w:r>
            <w:r>
              <w:rPr>
                <w:rFonts w:ascii="Arial Narrow" w:hAnsi="Arial Narrow" w:cs="Arial"/>
              </w:rPr>
              <w:t xml:space="preserve"> - </w:t>
            </w:r>
            <w:r w:rsidRPr="00FB6F2D">
              <w:rPr>
                <w:rFonts w:ascii="Arial Narrow" w:hAnsi="Arial Narrow" w:cs="Arial"/>
                <w:b/>
                <w:bCs/>
              </w:rPr>
              <w:t>2. FAZA GRADNJE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F752E7" w14:textId="0C2AA95F" w:rsidR="009A05DE" w:rsidRPr="005A6A63" w:rsidRDefault="009A05DE" w:rsidP="009A05DE">
            <w:pPr>
              <w:jc w:val="center"/>
              <w:rPr>
                <w:rFonts w:ascii="Arial Narrow" w:hAnsi="Arial Narrow" w:cs="Arial"/>
              </w:rPr>
            </w:pPr>
            <w:r w:rsidRPr="00560C1E"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7341B79" w14:textId="5BB06505" w:rsidR="009A05DE" w:rsidRPr="005A6A63" w:rsidRDefault="009A05DE" w:rsidP="009A05DE">
            <w:pPr>
              <w:rPr>
                <w:rFonts w:ascii="Arial Narrow" w:hAnsi="Arial Narrow" w:cs="Arial"/>
              </w:rPr>
            </w:pPr>
            <w:r w:rsidRPr="00560C1E">
              <w:t>kpl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0EA33B" w14:textId="77777777" w:rsidR="009A05DE" w:rsidRPr="005A6A63" w:rsidRDefault="009A05DE" w:rsidP="009A05DE">
            <w:pPr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990A11" w14:textId="77777777" w:rsidR="009A05DE" w:rsidRPr="005A6A63" w:rsidRDefault="009A05DE" w:rsidP="009A05DE">
            <w:pPr>
              <w:rPr>
                <w:rFonts w:ascii="Arial Narrow" w:hAnsi="Arial Narrow" w:cs="Arial"/>
              </w:rPr>
            </w:pPr>
          </w:p>
        </w:tc>
      </w:tr>
      <w:tr w:rsidR="005A6A63" w:rsidRPr="005A6A63" w14:paraId="5E8178B8" w14:textId="77777777" w:rsidTr="00193A8E">
        <w:trPr>
          <w:trHeight w:val="397"/>
        </w:trPr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3D18D260" w14:textId="31AEA3B6" w:rsidR="005A6A63" w:rsidRPr="00FB6F2D" w:rsidRDefault="009A05DE" w:rsidP="00BF0615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FB6F2D">
              <w:rPr>
                <w:rFonts w:ascii="Arial Narrow" w:hAnsi="Arial Narrow" w:cs="Arial"/>
                <w:b/>
                <w:bCs/>
              </w:rPr>
              <w:t>SKUPAJ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C4B73FB" w14:textId="47877AC6" w:rsidR="005A6A63" w:rsidRPr="005A6A63" w:rsidRDefault="005A6A63" w:rsidP="00193A8E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AD4C7B" w14:textId="3B5BB04E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45C04E5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34828F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</w:tr>
      <w:tr w:rsidR="005A6A63" w:rsidRPr="005A6A63" w14:paraId="4F81BEF6" w14:textId="77777777" w:rsidTr="00193A8E">
        <w:tc>
          <w:tcPr>
            <w:tcW w:w="594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0123B4" w14:textId="77777777" w:rsidR="005A6A63" w:rsidRPr="005A6A63" w:rsidRDefault="005A6A63" w:rsidP="00193A8E">
            <w:pPr>
              <w:jc w:val="right"/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C389B4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E86AC03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</w:tr>
      <w:tr w:rsidR="005A6A63" w:rsidRPr="005A6A63" w14:paraId="56346D48" w14:textId="77777777" w:rsidTr="00193A8E">
        <w:trPr>
          <w:trHeight w:val="283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7D555" w14:textId="77777777" w:rsidR="005A6A63" w:rsidRPr="00FB6F2D" w:rsidRDefault="005A6A63" w:rsidP="00193A8E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FB6F2D">
              <w:rPr>
                <w:rFonts w:ascii="Arial Narrow" w:hAnsi="Arial Narrow" w:cs="Arial"/>
                <w:b/>
                <w:bCs/>
              </w:rPr>
              <w:t>SKUPAJ v EUR brez DDV</w:t>
            </w:r>
          </w:p>
        </w:tc>
        <w:tc>
          <w:tcPr>
            <w:tcW w:w="1559" w:type="dxa"/>
            <w:vAlign w:val="center"/>
          </w:tcPr>
          <w:p w14:paraId="59100248" w14:textId="77777777" w:rsidR="005A6A63" w:rsidRPr="00FB6F2D" w:rsidRDefault="005A6A63" w:rsidP="00193A8E">
            <w:pPr>
              <w:rPr>
                <w:rFonts w:ascii="Arial Narrow" w:hAnsi="Arial Narrow" w:cs="Arial"/>
                <w:b/>
                <w:bCs/>
              </w:rPr>
            </w:pPr>
          </w:p>
        </w:tc>
      </w:tr>
      <w:tr w:rsidR="005A6A63" w:rsidRPr="005A6A63" w14:paraId="7C9F32F1" w14:textId="77777777" w:rsidTr="00193A8E">
        <w:trPr>
          <w:trHeight w:val="283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5136ED" w14:textId="77777777" w:rsidR="005A6A63" w:rsidRPr="00FB6F2D" w:rsidRDefault="005A6A63" w:rsidP="00193A8E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FB6F2D">
              <w:rPr>
                <w:rFonts w:ascii="Arial Narrow" w:hAnsi="Arial Narrow" w:cs="Arial"/>
                <w:b/>
                <w:bCs/>
              </w:rPr>
              <w:t>22 % DDV</w:t>
            </w:r>
          </w:p>
        </w:tc>
        <w:tc>
          <w:tcPr>
            <w:tcW w:w="1559" w:type="dxa"/>
            <w:vAlign w:val="center"/>
          </w:tcPr>
          <w:p w14:paraId="2AB4FEC9" w14:textId="77777777" w:rsidR="005A6A63" w:rsidRPr="00FB6F2D" w:rsidRDefault="005A6A63" w:rsidP="00193A8E">
            <w:pPr>
              <w:rPr>
                <w:rFonts w:ascii="Arial Narrow" w:hAnsi="Arial Narrow" w:cs="Arial"/>
                <w:b/>
                <w:bCs/>
              </w:rPr>
            </w:pPr>
          </w:p>
        </w:tc>
      </w:tr>
      <w:tr w:rsidR="005A6A63" w:rsidRPr="005A6A63" w14:paraId="41566588" w14:textId="77777777" w:rsidTr="00193A8E">
        <w:trPr>
          <w:trHeight w:val="283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24429" w14:textId="77777777" w:rsidR="005A6A63" w:rsidRPr="00FB6F2D" w:rsidRDefault="005A6A63" w:rsidP="00193A8E">
            <w:pPr>
              <w:jc w:val="right"/>
              <w:rPr>
                <w:rFonts w:ascii="Arial Narrow" w:hAnsi="Arial Narrow" w:cs="Arial"/>
                <w:b/>
                <w:bCs/>
              </w:rPr>
            </w:pPr>
            <w:r w:rsidRPr="00FB6F2D">
              <w:rPr>
                <w:rFonts w:ascii="Arial Narrow" w:hAnsi="Arial Narrow" w:cs="Arial"/>
                <w:b/>
                <w:bCs/>
              </w:rPr>
              <w:t>SKUPAJ v EUR z DDV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AD8F11" w14:textId="77777777" w:rsidR="005A6A63" w:rsidRPr="00FB6F2D" w:rsidRDefault="005A6A63" w:rsidP="00193A8E">
            <w:pPr>
              <w:rPr>
                <w:rFonts w:ascii="Arial Narrow" w:hAnsi="Arial Narrow" w:cs="Arial"/>
                <w:b/>
                <w:bCs/>
              </w:rPr>
            </w:pPr>
          </w:p>
        </w:tc>
      </w:tr>
    </w:tbl>
    <w:p w14:paraId="2A81E19B" w14:textId="77777777" w:rsidR="005A6A63" w:rsidRPr="005A6A63" w:rsidRDefault="005A6A63" w:rsidP="005A6A63">
      <w:pPr>
        <w:rPr>
          <w:rFonts w:ascii="Arial Narrow" w:hAnsi="Arial Narrow" w:cs="Arial"/>
        </w:rPr>
      </w:pPr>
    </w:p>
    <w:p w14:paraId="53B8D0EC" w14:textId="2DBA8F36" w:rsidR="005A6A63" w:rsidRPr="005A6A63" w:rsidRDefault="005A6A63" w:rsidP="00A94C50">
      <w:pPr>
        <w:jc w:val="both"/>
        <w:rPr>
          <w:rFonts w:ascii="Arial Narrow" w:hAnsi="Arial Narrow" w:cs="Arial"/>
        </w:rPr>
      </w:pPr>
      <w:r w:rsidRPr="005A6A63">
        <w:rPr>
          <w:rFonts w:ascii="Arial Narrow" w:hAnsi="Arial Narrow" w:cs="Arial"/>
        </w:rPr>
        <w:t xml:space="preserve">Ponudnik s podpisom </w:t>
      </w:r>
      <w:r w:rsidR="00A94C50">
        <w:rPr>
          <w:rFonts w:ascii="Arial Narrow" w:hAnsi="Arial Narrow" w:cs="Arial"/>
        </w:rPr>
        <w:t>P</w:t>
      </w:r>
      <w:r w:rsidRPr="005A6A63">
        <w:rPr>
          <w:rFonts w:ascii="Arial Narrow" w:hAnsi="Arial Narrow" w:cs="Arial"/>
        </w:rPr>
        <w:t>redračuna izjavlja, da je pr</w:t>
      </w:r>
      <w:r w:rsidR="00A94C50">
        <w:rPr>
          <w:rFonts w:ascii="Arial Narrow" w:hAnsi="Arial Narrow" w:cs="Arial"/>
        </w:rPr>
        <w:t>e</w:t>
      </w:r>
      <w:r w:rsidRPr="005A6A63">
        <w:rPr>
          <w:rFonts w:ascii="Arial Narrow" w:hAnsi="Arial Narrow" w:cs="Arial"/>
        </w:rPr>
        <w:t xml:space="preserve">učil dokumentacijo v zvezi z oddajo javnega naročila z </w:t>
      </w:r>
      <w:r w:rsidR="00A94C50">
        <w:rPr>
          <w:rFonts w:ascii="Arial Narrow" w:hAnsi="Arial Narrow" w:cs="Arial"/>
        </w:rPr>
        <w:t>u</w:t>
      </w:r>
      <w:r w:rsidRPr="005A6A63">
        <w:rPr>
          <w:rFonts w:ascii="Arial Narrow" w:hAnsi="Arial Narrow" w:cs="Arial"/>
        </w:rPr>
        <w:t>strezno skrbnostjo in potrjuje, da ponuja celoten obseg storitev predviden z dokumentacijo v zvezi z oddajo javnega naročila.</w:t>
      </w:r>
    </w:p>
    <w:p w14:paraId="7C9C10E1" w14:textId="06818B78" w:rsidR="005A6A63" w:rsidRPr="005A6A63" w:rsidRDefault="005A6A63" w:rsidP="00A94C50">
      <w:pPr>
        <w:jc w:val="both"/>
        <w:rPr>
          <w:rFonts w:ascii="Arial Narrow" w:hAnsi="Arial Narrow" w:cs="Arial"/>
        </w:rPr>
      </w:pPr>
      <w:r w:rsidRPr="005A6A63">
        <w:rPr>
          <w:rFonts w:ascii="Arial Narrow" w:hAnsi="Arial Narrow" w:cs="Arial"/>
        </w:rPr>
        <w:t>Ponudba vsebuje vse stroške v skladu s specifikacijami nalog iz dokumentacije v zvezi z oddajo javnega naročila.</w:t>
      </w:r>
    </w:p>
    <w:p w14:paraId="0A40925D" w14:textId="77777777" w:rsidR="005A6A63" w:rsidRDefault="005A6A63" w:rsidP="00A94C50">
      <w:pPr>
        <w:jc w:val="both"/>
        <w:rPr>
          <w:rFonts w:ascii="Arial Narrow" w:hAnsi="Arial Narrow" w:cs="Arial"/>
        </w:rPr>
      </w:pPr>
      <w:r w:rsidRPr="005A6A63">
        <w:rPr>
          <w:rFonts w:ascii="Arial Narrow" w:hAnsi="Arial Narrow" w:cs="Arial"/>
        </w:rPr>
        <w:t>Ponudbena cena je pogodbena cena in nespremenljiva (fiksna) do zaključka vseh pogodbenih obveznosti.</w:t>
      </w:r>
    </w:p>
    <w:p w14:paraId="68C4A748" w14:textId="77777777" w:rsidR="00BA1D1B" w:rsidRPr="005A6A63" w:rsidRDefault="00BA1D1B" w:rsidP="00A94C50">
      <w:pPr>
        <w:jc w:val="both"/>
        <w:rPr>
          <w:rFonts w:ascii="Arial Narrow" w:hAnsi="Arial Narrow" w:cs="Arial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020"/>
        <w:gridCol w:w="1937"/>
        <w:gridCol w:w="2126"/>
        <w:gridCol w:w="1984"/>
      </w:tblGrid>
      <w:tr w:rsidR="00AF3DDA" w:rsidRPr="00956520" w14:paraId="09BBB1DE" w14:textId="7915B8BF" w:rsidTr="00AF3DDA">
        <w:tc>
          <w:tcPr>
            <w:tcW w:w="3020" w:type="dxa"/>
          </w:tcPr>
          <w:p w14:paraId="284FEA6E" w14:textId="77777777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1937" w:type="dxa"/>
          </w:tcPr>
          <w:p w14:paraId="1CE13842" w14:textId="13E187C4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  <w:r w:rsidRPr="00956520">
              <w:rPr>
                <w:rFonts w:ascii="Arial Narrow" w:hAnsi="Arial Narrow" w:cs="Arial"/>
                <w:bCs/>
              </w:rPr>
              <w:t>Cena brez DDV na uro v EUR</w:t>
            </w:r>
          </w:p>
        </w:tc>
        <w:tc>
          <w:tcPr>
            <w:tcW w:w="2126" w:type="dxa"/>
          </w:tcPr>
          <w:p w14:paraId="0737FB98" w14:textId="46F2A6A5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  <w:r w:rsidRPr="00956520">
              <w:rPr>
                <w:rFonts w:ascii="Arial Narrow" w:hAnsi="Arial Narrow" w:cs="Arial"/>
                <w:bCs/>
              </w:rPr>
              <w:t>22 % DDV v EUR</w:t>
            </w:r>
          </w:p>
        </w:tc>
        <w:tc>
          <w:tcPr>
            <w:tcW w:w="1984" w:type="dxa"/>
          </w:tcPr>
          <w:p w14:paraId="515D77BD" w14:textId="476A7440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  <w:r w:rsidRPr="00956520">
              <w:rPr>
                <w:rFonts w:ascii="Arial Narrow" w:hAnsi="Arial Narrow" w:cs="Arial"/>
                <w:bCs/>
              </w:rPr>
              <w:t xml:space="preserve">Cena </w:t>
            </w:r>
            <w:r w:rsidR="00956520" w:rsidRPr="00956520">
              <w:rPr>
                <w:rFonts w:ascii="Arial Narrow" w:hAnsi="Arial Narrow" w:cs="Arial"/>
                <w:bCs/>
              </w:rPr>
              <w:t>z DDV na uro v EUR</w:t>
            </w:r>
          </w:p>
        </w:tc>
      </w:tr>
      <w:tr w:rsidR="00AF3DDA" w:rsidRPr="00956520" w14:paraId="6756A9E8" w14:textId="0CC293D9" w:rsidTr="00AF3DDA">
        <w:tc>
          <w:tcPr>
            <w:tcW w:w="3020" w:type="dxa"/>
          </w:tcPr>
          <w:p w14:paraId="2946108A" w14:textId="0D0CF530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  <w:r w:rsidRPr="00956520">
              <w:rPr>
                <w:rFonts w:ascii="Arial Narrow" w:hAnsi="Arial Narrow" w:cs="Arial"/>
                <w:bCs/>
              </w:rPr>
              <w:t>Urna postavka za dodatna dela</w:t>
            </w:r>
          </w:p>
        </w:tc>
        <w:tc>
          <w:tcPr>
            <w:tcW w:w="1937" w:type="dxa"/>
          </w:tcPr>
          <w:p w14:paraId="7FF556EB" w14:textId="77777777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2126" w:type="dxa"/>
          </w:tcPr>
          <w:p w14:paraId="02147EF2" w14:textId="77777777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1984" w:type="dxa"/>
          </w:tcPr>
          <w:p w14:paraId="1FAEB0EB" w14:textId="77777777" w:rsidR="00AF3DDA" w:rsidRPr="00956520" w:rsidRDefault="00AF3DDA" w:rsidP="005A6A63">
            <w:pPr>
              <w:rPr>
                <w:rFonts w:ascii="Arial Narrow" w:hAnsi="Arial Narrow" w:cs="Arial"/>
                <w:bCs/>
              </w:rPr>
            </w:pPr>
          </w:p>
        </w:tc>
      </w:tr>
    </w:tbl>
    <w:p w14:paraId="0C5C0D12" w14:textId="0E58E9F2" w:rsidR="005A6A63" w:rsidRDefault="005A6A63" w:rsidP="005A6A63">
      <w:pPr>
        <w:rPr>
          <w:rFonts w:ascii="Arial Narrow" w:hAnsi="Arial Narrow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A6A63" w:rsidRPr="005A6A63" w14:paraId="3615F36F" w14:textId="77777777" w:rsidTr="00193A8E">
        <w:tc>
          <w:tcPr>
            <w:tcW w:w="3020" w:type="dxa"/>
            <w:tcBorders>
              <w:bottom w:val="single" w:sz="4" w:space="0" w:color="auto"/>
            </w:tcBorders>
          </w:tcPr>
          <w:p w14:paraId="426E1DD1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  <w:r w:rsidRPr="005A6A63">
              <w:rPr>
                <w:rFonts w:ascii="Arial Narrow" w:hAnsi="Arial Narrow" w:cs="Arial"/>
              </w:rPr>
              <w:t>Kraj in datum: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57AB032" w14:textId="3B2B7A4B" w:rsidR="005A6A63" w:rsidRPr="005A6A63" w:rsidRDefault="004E2112" w:rsidP="00193A8E">
            <w:pPr>
              <w:rPr>
                <w:rFonts w:ascii="Arial Narrow" w:hAnsi="Arial Narrow" w:cs="Arial"/>
              </w:rPr>
            </w:pPr>
            <w:r w:rsidRPr="004E2112">
              <w:rPr>
                <w:rFonts w:ascii="Arial Narrow" w:hAnsi="Arial Narrow" w:cs="Arial"/>
              </w:rPr>
              <w:t>Ime in priimek pooblaščene osebe Ponudnika/Vodilnega partnerja</w:t>
            </w:r>
            <w:r w:rsidR="005A6A63" w:rsidRPr="005A6A63">
              <w:rPr>
                <w:rFonts w:ascii="Arial Narrow" w:hAnsi="Arial Narrow" w:cs="Arial"/>
              </w:rPr>
              <w:t>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EC63CC4" w14:textId="3C29D1E8" w:rsidR="005A6A63" w:rsidRPr="005A6A63" w:rsidRDefault="004E2112" w:rsidP="00193A8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Žig in podpis:</w:t>
            </w:r>
          </w:p>
        </w:tc>
      </w:tr>
      <w:tr w:rsidR="005A6A63" w:rsidRPr="005A6A63" w14:paraId="3D903CF8" w14:textId="77777777" w:rsidTr="00193A8E">
        <w:trPr>
          <w:trHeight w:val="53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710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D34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D2B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</w:tr>
      <w:tr w:rsidR="005A6A63" w:rsidRPr="005A6A63" w14:paraId="31938C23" w14:textId="77777777" w:rsidTr="00193A8E">
        <w:tc>
          <w:tcPr>
            <w:tcW w:w="3020" w:type="dxa"/>
            <w:tcBorders>
              <w:top w:val="single" w:sz="4" w:space="0" w:color="auto"/>
            </w:tcBorders>
          </w:tcPr>
          <w:p w14:paraId="617FC178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D2E0E74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6AED6DA0" w14:textId="77777777" w:rsidR="005A6A63" w:rsidRPr="005A6A63" w:rsidRDefault="005A6A63" w:rsidP="00193A8E">
            <w:pPr>
              <w:rPr>
                <w:rFonts w:ascii="Arial Narrow" w:hAnsi="Arial Narrow" w:cs="Arial"/>
              </w:rPr>
            </w:pPr>
          </w:p>
        </w:tc>
      </w:tr>
    </w:tbl>
    <w:p w14:paraId="7260339C" w14:textId="7BEF746E" w:rsidR="002D098D" w:rsidRPr="008502BB" w:rsidRDefault="002D098D" w:rsidP="002E4AAD">
      <w:pPr>
        <w:rPr>
          <w:rFonts w:ascii="Arial" w:hAnsi="Arial" w:cs="Arial"/>
          <w:b/>
          <w:bCs/>
          <w:sz w:val="18"/>
          <w:szCs w:val="18"/>
        </w:rPr>
      </w:pPr>
    </w:p>
    <w:sectPr w:rsidR="002D098D" w:rsidRPr="008502BB" w:rsidSect="00D931BF">
      <w:headerReference w:type="default" r:id="rId11"/>
      <w:footerReference w:type="default" r:id="rId12"/>
      <w:footerReference w:type="first" r:id="rId13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B176" w14:textId="77777777" w:rsidR="0089337A" w:rsidRDefault="0089337A" w:rsidP="006975C6">
      <w:pPr>
        <w:spacing w:after="0" w:line="240" w:lineRule="auto"/>
      </w:pPr>
      <w:r>
        <w:separator/>
      </w:r>
    </w:p>
  </w:endnote>
  <w:endnote w:type="continuationSeparator" w:id="0">
    <w:p w14:paraId="6EC0B6E5" w14:textId="77777777" w:rsidR="0089337A" w:rsidRDefault="0089337A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F75C" w14:textId="651F9D73" w:rsidR="00D2313F" w:rsidRPr="00D2313F" w:rsidRDefault="00D2313F" w:rsidP="00D2313F">
    <w:pPr>
      <w:pStyle w:val="Noga"/>
      <w:pBdr>
        <w:top w:val="single" w:sz="4" w:space="1" w:color="auto"/>
      </w:pBdr>
      <w:rPr>
        <w:rFonts w:ascii="Arial Narrow" w:hAnsi="Arial Narrow" w:cstheme="minorHAnsi"/>
        <w:sz w:val="20"/>
        <w:szCs w:val="20"/>
      </w:rPr>
    </w:pPr>
    <w:r w:rsidRPr="00D2313F">
      <w:rPr>
        <w:rFonts w:ascii="Arial Narrow" w:hAnsi="Arial Narrow" w:cstheme="minorHAnsi"/>
        <w:sz w:val="20"/>
        <w:szCs w:val="20"/>
      </w:rPr>
      <w:t>261-02/2026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3918" w14:textId="77777777" w:rsidR="004E3754" w:rsidRDefault="004E3754" w:rsidP="00A63123">
    <w:pPr>
      <w:tabs>
        <w:tab w:val="left" w:pos="0"/>
        <w:tab w:val="right" w:pos="14459"/>
      </w:tabs>
    </w:pPr>
    <w:r>
      <w:t xml:space="preserve">POGLAVJE 2 – </w:t>
    </w:r>
    <w:r>
      <w:rPr>
        <w:sz w:val="16"/>
      </w:rPr>
      <w:t>diagram zaporedja dogodkov</w:t>
    </w:r>
    <w:r>
      <w:rPr>
        <w:sz w:val="16"/>
      </w:rPr>
      <w:tab/>
    </w:r>
    <w:r>
      <w:t xml:space="preserve">Stran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64</w:t>
    </w:r>
    <w:r>
      <w:rPr>
        <w:b/>
        <w:sz w:val="24"/>
        <w:szCs w:val="24"/>
      </w:rPr>
      <w:fldChar w:fldCharType="end"/>
    </w:r>
  </w:p>
  <w:p w14:paraId="51D12768" w14:textId="77777777" w:rsidR="004E3754" w:rsidRDefault="004E37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A7972" w14:textId="77777777" w:rsidR="0089337A" w:rsidRDefault="0089337A" w:rsidP="006975C6">
      <w:pPr>
        <w:spacing w:after="0" w:line="240" w:lineRule="auto"/>
      </w:pPr>
      <w:r>
        <w:separator/>
      </w:r>
    </w:p>
  </w:footnote>
  <w:footnote w:type="continuationSeparator" w:id="0">
    <w:p w14:paraId="2B74653E" w14:textId="77777777" w:rsidR="0089337A" w:rsidRDefault="0089337A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2977"/>
      <w:gridCol w:w="3119"/>
      <w:gridCol w:w="2974"/>
    </w:tblGrid>
    <w:tr w:rsidR="002E4AAD" w:rsidRPr="006F1DA5" w14:paraId="70FCC20D" w14:textId="77777777" w:rsidTr="00193A8E">
      <w:trPr>
        <w:trHeight w:val="1268"/>
      </w:trPr>
      <w:tc>
        <w:tcPr>
          <w:tcW w:w="2977" w:type="dxa"/>
        </w:tcPr>
        <w:p w14:paraId="526B5E31" w14:textId="77777777" w:rsidR="002E4AAD" w:rsidRPr="006F1DA5" w:rsidRDefault="002E4AAD" w:rsidP="002E4AAD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val="en-US"/>
            </w:rPr>
            <w:drawing>
              <wp:anchor distT="0" distB="0" distL="114300" distR="114300" simplePos="0" relativeHeight="251661312" behindDoc="1" locked="0" layoutInCell="1" allowOverlap="1" wp14:anchorId="3386DC78" wp14:editId="57C4B5AB">
                <wp:simplePos x="0" y="0"/>
                <wp:positionH relativeFrom="column">
                  <wp:posOffset>-74019</wp:posOffset>
                </wp:positionH>
                <wp:positionV relativeFrom="paragraph">
                  <wp:posOffset>164437</wp:posOffset>
                </wp:positionV>
                <wp:extent cx="1812898" cy="485046"/>
                <wp:effectExtent l="0" t="0" r="0" b="0"/>
                <wp:wrapNone/>
                <wp:docPr id="1395366870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898" cy="485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19" w:type="dxa"/>
        </w:tcPr>
        <w:p w14:paraId="7C096460" w14:textId="77777777" w:rsidR="002E4AAD" w:rsidRPr="006F1DA5" w:rsidRDefault="002E4AAD" w:rsidP="002E4AAD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07A454D" wp14:editId="5DC16F31">
                <wp:simplePos x="0" y="0"/>
                <wp:positionH relativeFrom="column">
                  <wp:posOffset>-139700</wp:posOffset>
                </wp:positionH>
                <wp:positionV relativeFrom="paragraph">
                  <wp:posOffset>21231</wp:posOffset>
                </wp:positionV>
                <wp:extent cx="2110686" cy="683260"/>
                <wp:effectExtent l="0" t="0" r="4445" b="2540"/>
                <wp:wrapNone/>
                <wp:docPr id="1525606922" name="Picture 2" descr="A close-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8520315" name="Picture 2" descr="A close-up of a logo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0686" cy="6832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74" w:type="dxa"/>
        </w:tcPr>
        <w:p w14:paraId="0F5CAA45" w14:textId="77777777" w:rsidR="002E4AAD" w:rsidRPr="006F1DA5" w:rsidRDefault="002E4AAD" w:rsidP="002E4AAD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 Narrow" w:hAnsi="Arial Narrow"/>
              <w:noProof/>
            </w:rPr>
            <w:drawing>
              <wp:anchor distT="0" distB="0" distL="114300" distR="114300" simplePos="0" relativeHeight="251659264" behindDoc="1" locked="0" layoutInCell="1" allowOverlap="1" wp14:anchorId="60D38AEF" wp14:editId="2E85CE63">
                <wp:simplePos x="0" y="0"/>
                <wp:positionH relativeFrom="column">
                  <wp:posOffset>535913</wp:posOffset>
                </wp:positionH>
                <wp:positionV relativeFrom="paragraph">
                  <wp:posOffset>44450</wp:posOffset>
                </wp:positionV>
                <wp:extent cx="1254125" cy="699770"/>
                <wp:effectExtent l="0" t="0" r="3175" b="5080"/>
                <wp:wrapNone/>
                <wp:docPr id="977731476" name="Slika 20" descr="Dopis_glav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0" descr="Dopis_glava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4125" cy="6997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BAD5446" w14:textId="77777777" w:rsidR="002E4AAD" w:rsidRPr="00584495" w:rsidRDefault="002E4AAD" w:rsidP="002E4AAD">
    <w:pPr>
      <w:pStyle w:val="Glava"/>
      <w:tabs>
        <w:tab w:val="clear" w:pos="4536"/>
        <w:tab w:val="clear" w:pos="9072"/>
        <w:tab w:val="left" w:pos="5180"/>
      </w:tabs>
    </w:pPr>
    <w:r>
      <w:tab/>
    </w:r>
  </w:p>
  <w:p w14:paraId="2CBDB612" w14:textId="77777777" w:rsidR="002E4AAD" w:rsidRDefault="002E4AA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475"/>
    <w:multiLevelType w:val="hybridMultilevel"/>
    <w:tmpl w:val="FBFA6786"/>
    <w:lvl w:ilvl="0" w:tplc="C770B5F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D60E5"/>
    <w:multiLevelType w:val="hybridMultilevel"/>
    <w:tmpl w:val="E9305472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2F0DA8"/>
    <w:multiLevelType w:val="hybridMultilevel"/>
    <w:tmpl w:val="4AA4E022"/>
    <w:lvl w:ilvl="0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CFD6FD1"/>
    <w:multiLevelType w:val="hybridMultilevel"/>
    <w:tmpl w:val="2CAE56EC"/>
    <w:lvl w:ilvl="0" w:tplc="C770B5F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6A7"/>
    <w:multiLevelType w:val="multilevel"/>
    <w:tmpl w:val="D01C527C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C302565"/>
    <w:multiLevelType w:val="hybridMultilevel"/>
    <w:tmpl w:val="3334D13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C770B5FA">
      <w:numFmt w:val="bullet"/>
      <w:lvlText w:val="-"/>
      <w:lvlJc w:val="left"/>
      <w:pPr>
        <w:ind w:left="1785" w:hanging="705"/>
      </w:pPr>
      <w:rPr>
        <w:rFonts w:ascii="Calibri" w:eastAsia="Calibri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E2A8A"/>
    <w:multiLevelType w:val="multilevel"/>
    <w:tmpl w:val="CDCC9734"/>
    <w:lvl w:ilvl="0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2474416B"/>
    <w:multiLevelType w:val="hybridMultilevel"/>
    <w:tmpl w:val="B95CA846"/>
    <w:lvl w:ilvl="0" w:tplc="1F685F6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7B4A69"/>
    <w:multiLevelType w:val="hybridMultilevel"/>
    <w:tmpl w:val="01461A0A"/>
    <w:lvl w:ilvl="0" w:tplc="52C81DD2">
      <w:start w:val="1"/>
      <w:numFmt w:val="upperLetter"/>
      <w:pStyle w:val="GLAVA1-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8354A"/>
    <w:multiLevelType w:val="hybridMultilevel"/>
    <w:tmpl w:val="8C284D3A"/>
    <w:lvl w:ilvl="0" w:tplc="0CC67A9E">
      <w:start w:val="1"/>
      <w:numFmt w:val="decimal"/>
      <w:pStyle w:val="GLAVA2-1"/>
      <w:lvlText w:val="%1."/>
      <w:lvlJc w:val="left"/>
      <w:pPr>
        <w:ind w:left="2148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2868" w:hanging="360"/>
      </w:pPr>
    </w:lvl>
    <w:lvl w:ilvl="2" w:tplc="0424001B" w:tentative="1">
      <w:start w:val="1"/>
      <w:numFmt w:val="lowerRoman"/>
      <w:lvlText w:val="%3."/>
      <w:lvlJc w:val="right"/>
      <w:pPr>
        <w:ind w:left="3588" w:hanging="180"/>
      </w:pPr>
    </w:lvl>
    <w:lvl w:ilvl="3" w:tplc="0424000F" w:tentative="1">
      <w:start w:val="1"/>
      <w:numFmt w:val="decimal"/>
      <w:lvlText w:val="%4."/>
      <w:lvlJc w:val="left"/>
      <w:pPr>
        <w:ind w:left="4308" w:hanging="360"/>
      </w:pPr>
    </w:lvl>
    <w:lvl w:ilvl="4" w:tplc="04240019" w:tentative="1">
      <w:start w:val="1"/>
      <w:numFmt w:val="lowerLetter"/>
      <w:lvlText w:val="%5."/>
      <w:lvlJc w:val="left"/>
      <w:pPr>
        <w:ind w:left="5028" w:hanging="360"/>
      </w:pPr>
    </w:lvl>
    <w:lvl w:ilvl="5" w:tplc="0424001B" w:tentative="1">
      <w:start w:val="1"/>
      <w:numFmt w:val="lowerRoman"/>
      <w:lvlText w:val="%6."/>
      <w:lvlJc w:val="right"/>
      <w:pPr>
        <w:ind w:left="5748" w:hanging="180"/>
      </w:pPr>
    </w:lvl>
    <w:lvl w:ilvl="6" w:tplc="0424000F" w:tentative="1">
      <w:start w:val="1"/>
      <w:numFmt w:val="decimal"/>
      <w:lvlText w:val="%7."/>
      <w:lvlJc w:val="left"/>
      <w:pPr>
        <w:ind w:left="6468" w:hanging="360"/>
      </w:pPr>
    </w:lvl>
    <w:lvl w:ilvl="7" w:tplc="04240019" w:tentative="1">
      <w:start w:val="1"/>
      <w:numFmt w:val="lowerLetter"/>
      <w:lvlText w:val="%8."/>
      <w:lvlJc w:val="left"/>
      <w:pPr>
        <w:ind w:left="7188" w:hanging="360"/>
      </w:pPr>
    </w:lvl>
    <w:lvl w:ilvl="8" w:tplc="0424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0" w15:restartNumberingAfterBreak="0">
    <w:nsid w:val="2ABE07C9"/>
    <w:multiLevelType w:val="hybridMultilevel"/>
    <w:tmpl w:val="CD90963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403D5D"/>
    <w:multiLevelType w:val="hybridMultilevel"/>
    <w:tmpl w:val="B5703FBE"/>
    <w:lvl w:ilvl="0" w:tplc="C770B5FA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B30692"/>
    <w:multiLevelType w:val="hybridMultilevel"/>
    <w:tmpl w:val="8E06298A"/>
    <w:lvl w:ilvl="0" w:tplc="1FD6D47E">
      <w:start w:val="3"/>
      <w:numFmt w:val="lowerLetter"/>
      <w:lvlText w:val="(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D245E"/>
    <w:multiLevelType w:val="hybridMultilevel"/>
    <w:tmpl w:val="B8E81260"/>
    <w:lvl w:ilvl="0" w:tplc="5888F1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F180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65B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004726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4E08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929EA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FE89F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110B2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70B01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CE13D2"/>
    <w:multiLevelType w:val="hybridMultilevel"/>
    <w:tmpl w:val="2D6008D8"/>
    <w:lvl w:ilvl="0" w:tplc="0424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A0050"/>
    <w:multiLevelType w:val="hybridMultilevel"/>
    <w:tmpl w:val="5AD63270"/>
    <w:lvl w:ilvl="0" w:tplc="C770B5F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94AAC"/>
    <w:multiLevelType w:val="hybridMultilevel"/>
    <w:tmpl w:val="B12EA560"/>
    <w:lvl w:ilvl="0" w:tplc="DCA0A532">
      <w:start w:val="1"/>
      <w:numFmt w:val="upperLetter"/>
      <w:pStyle w:val="GLAVA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0E47"/>
    <w:multiLevelType w:val="hybridMultilevel"/>
    <w:tmpl w:val="A9083B9A"/>
    <w:lvl w:ilvl="0" w:tplc="4C0AA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643758"/>
    <w:multiLevelType w:val="hybridMultilevel"/>
    <w:tmpl w:val="E1BECEA8"/>
    <w:lvl w:ilvl="0" w:tplc="7A8CB3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9A0C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5464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ECE8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C6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1606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0568A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5A6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CC46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BE1049C"/>
    <w:multiLevelType w:val="multilevel"/>
    <w:tmpl w:val="8B560E00"/>
    <w:lvl w:ilvl="0">
      <w:start w:val="1"/>
      <w:numFmt w:val="decimal"/>
      <w:pStyle w:val="GLAVNI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DB66C77"/>
    <w:multiLevelType w:val="multilevel"/>
    <w:tmpl w:val="AE5A4A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8C38D2"/>
    <w:multiLevelType w:val="multilevel"/>
    <w:tmpl w:val="117E95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GLAVA4"/>
      <w:lvlText w:val="%1.%2."/>
      <w:lvlJc w:val="left"/>
      <w:pPr>
        <w:ind w:left="1021" w:hanging="59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4376C34"/>
    <w:multiLevelType w:val="hybridMultilevel"/>
    <w:tmpl w:val="BA6EA4C6"/>
    <w:lvl w:ilvl="0" w:tplc="FFFFFFFF">
      <w:start w:val="1"/>
      <w:numFmt w:val="bullet"/>
      <w:lvlText w:val="•"/>
      <w:lvlJc w:val="left"/>
    </w:lvl>
    <w:lvl w:ilvl="1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8D50C53"/>
    <w:multiLevelType w:val="multilevel"/>
    <w:tmpl w:val="DDF00264"/>
    <w:lvl w:ilvl="0">
      <w:start w:val="1"/>
      <w:numFmt w:val="decimal"/>
      <w:pStyle w:val="GLAVA2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9216501"/>
    <w:multiLevelType w:val="multilevel"/>
    <w:tmpl w:val="6348274E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DB4669D"/>
    <w:multiLevelType w:val="hybridMultilevel"/>
    <w:tmpl w:val="0F904EF2"/>
    <w:lvl w:ilvl="0" w:tplc="C770B5F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82184"/>
    <w:multiLevelType w:val="hybridMultilevel"/>
    <w:tmpl w:val="F59A97FC"/>
    <w:lvl w:ilvl="0" w:tplc="125816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DAE6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29E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8C77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1297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50C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E21F7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DACDE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942F4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23954A4"/>
    <w:multiLevelType w:val="hybridMultilevel"/>
    <w:tmpl w:val="26748332"/>
    <w:lvl w:ilvl="0" w:tplc="CAD84BF8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83931857">
    <w:abstractNumId w:val="19"/>
  </w:num>
  <w:num w:numId="2" w16cid:durableId="1958439975">
    <w:abstractNumId w:val="27"/>
  </w:num>
  <w:num w:numId="3" w16cid:durableId="115102465">
    <w:abstractNumId w:val="13"/>
  </w:num>
  <w:num w:numId="4" w16cid:durableId="19580256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48114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3034330">
    <w:abstractNumId w:val="18"/>
  </w:num>
  <w:num w:numId="7" w16cid:durableId="333530667">
    <w:abstractNumId w:val="17"/>
  </w:num>
  <w:num w:numId="8" w16cid:durableId="2043089998">
    <w:abstractNumId w:val="25"/>
  </w:num>
  <w:num w:numId="9" w16cid:durableId="1149400174">
    <w:abstractNumId w:val="8"/>
  </w:num>
  <w:num w:numId="10" w16cid:durableId="2118786819">
    <w:abstractNumId w:val="20"/>
  </w:num>
  <w:num w:numId="11" w16cid:durableId="436799421">
    <w:abstractNumId w:val="9"/>
  </w:num>
  <w:num w:numId="12" w16cid:durableId="742025887">
    <w:abstractNumId w:val="22"/>
  </w:num>
  <w:num w:numId="13" w16cid:durableId="1341347041">
    <w:abstractNumId w:val="24"/>
  </w:num>
  <w:num w:numId="14" w16cid:durableId="1293829838">
    <w:abstractNumId w:val="14"/>
  </w:num>
  <w:num w:numId="15" w16cid:durableId="742072652">
    <w:abstractNumId w:val="10"/>
  </w:num>
  <w:num w:numId="16" w16cid:durableId="776366538">
    <w:abstractNumId w:val="5"/>
  </w:num>
  <w:num w:numId="17" w16cid:durableId="1475365087">
    <w:abstractNumId w:val="21"/>
  </w:num>
  <w:num w:numId="18" w16cid:durableId="405152289">
    <w:abstractNumId w:val="2"/>
  </w:num>
  <w:num w:numId="19" w16cid:durableId="1874658017">
    <w:abstractNumId w:val="4"/>
  </w:num>
  <w:num w:numId="20" w16cid:durableId="1090004392">
    <w:abstractNumId w:val="0"/>
  </w:num>
  <w:num w:numId="21" w16cid:durableId="875392308">
    <w:abstractNumId w:val="3"/>
  </w:num>
  <w:num w:numId="22" w16cid:durableId="968903324">
    <w:abstractNumId w:val="16"/>
  </w:num>
  <w:num w:numId="23" w16cid:durableId="712580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9314579">
    <w:abstractNumId w:val="12"/>
  </w:num>
  <w:num w:numId="25" w16cid:durableId="526528596">
    <w:abstractNumId w:val="26"/>
  </w:num>
  <w:num w:numId="26" w16cid:durableId="168639638">
    <w:abstractNumId w:val="11"/>
  </w:num>
  <w:num w:numId="27" w16cid:durableId="1848016892">
    <w:abstractNumId w:val="23"/>
  </w:num>
  <w:num w:numId="28" w16cid:durableId="1058279976">
    <w:abstractNumId w:val="28"/>
  </w:num>
  <w:num w:numId="29" w16cid:durableId="1365443980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C6"/>
    <w:rsid w:val="0000372C"/>
    <w:rsid w:val="00003BC4"/>
    <w:rsid w:val="00004253"/>
    <w:rsid w:val="00021212"/>
    <w:rsid w:val="0002674D"/>
    <w:rsid w:val="00027A7A"/>
    <w:rsid w:val="00027F41"/>
    <w:rsid w:val="000325E3"/>
    <w:rsid w:val="0003762E"/>
    <w:rsid w:val="00037A49"/>
    <w:rsid w:val="00037BF7"/>
    <w:rsid w:val="00043DDE"/>
    <w:rsid w:val="00054082"/>
    <w:rsid w:val="00056EE0"/>
    <w:rsid w:val="00061D57"/>
    <w:rsid w:val="000925C5"/>
    <w:rsid w:val="00092AFE"/>
    <w:rsid w:val="00092F3D"/>
    <w:rsid w:val="00097F4A"/>
    <w:rsid w:val="000B5C43"/>
    <w:rsid w:val="000C5527"/>
    <w:rsid w:val="000E23B4"/>
    <w:rsid w:val="000E4DAF"/>
    <w:rsid w:val="000E76C6"/>
    <w:rsid w:val="001208E0"/>
    <w:rsid w:val="00124F15"/>
    <w:rsid w:val="00127127"/>
    <w:rsid w:val="00134892"/>
    <w:rsid w:val="00136471"/>
    <w:rsid w:val="00146AB0"/>
    <w:rsid w:val="00155A9D"/>
    <w:rsid w:val="001608C6"/>
    <w:rsid w:val="00164D25"/>
    <w:rsid w:val="00166955"/>
    <w:rsid w:val="00171A34"/>
    <w:rsid w:val="00172F57"/>
    <w:rsid w:val="001905F5"/>
    <w:rsid w:val="00194D8C"/>
    <w:rsid w:val="0019572F"/>
    <w:rsid w:val="001A473B"/>
    <w:rsid w:val="001A6B6D"/>
    <w:rsid w:val="001A6BA0"/>
    <w:rsid w:val="001D3CAA"/>
    <w:rsid w:val="001D3E1F"/>
    <w:rsid w:val="001E37AE"/>
    <w:rsid w:val="001E4537"/>
    <w:rsid w:val="001E4682"/>
    <w:rsid w:val="001E6B64"/>
    <w:rsid w:val="001F2EBB"/>
    <w:rsid w:val="001F5649"/>
    <w:rsid w:val="00204EDB"/>
    <w:rsid w:val="002144D2"/>
    <w:rsid w:val="00220955"/>
    <w:rsid w:val="002210F5"/>
    <w:rsid w:val="00223B4D"/>
    <w:rsid w:val="00236C47"/>
    <w:rsid w:val="00237735"/>
    <w:rsid w:val="00245E98"/>
    <w:rsid w:val="00246214"/>
    <w:rsid w:val="002520E6"/>
    <w:rsid w:val="002572A3"/>
    <w:rsid w:val="002634AA"/>
    <w:rsid w:val="00263A1E"/>
    <w:rsid w:val="002749C2"/>
    <w:rsid w:val="00277A6A"/>
    <w:rsid w:val="002802F6"/>
    <w:rsid w:val="00294590"/>
    <w:rsid w:val="002A3E0B"/>
    <w:rsid w:val="002A74A2"/>
    <w:rsid w:val="002B6876"/>
    <w:rsid w:val="002D098D"/>
    <w:rsid w:val="002D58B5"/>
    <w:rsid w:val="002D7A0D"/>
    <w:rsid w:val="002E4AAD"/>
    <w:rsid w:val="0030698B"/>
    <w:rsid w:val="00306EED"/>
    <w:rsid w:val="00326CAF"/>
    <w:rsid w:val="00330705"/>
    <w:rsid w:val="0033249E"/>
    <w:rsid w:val="00337E4D"/>
    <w:rsid w:val="00340746"/>
    <w:rsid w:val="0034115A"/>
    <w:rsid w:val="00343395"/>
    <w:rsid w:val="00356437"/>
    <w:rsid w:val="00357085"/>
    <w:rsid w:val="003650B0"/>
    <w:rsid w:val="0038133D"/>
    <w:rsid w:val="00384BD6"/>
    <w:rsid w:val="00390148"/>
    <w:rsid w:val="0039580C"/>
    <w:rsid w:val="003A1AA2"/>
    <w:rsid w:val="003A71B7"/>
    <w:rsid w:val="003C1B7C"/>
    <w:rsid w:val="003E553F"/>
    <w:rsid w:val="003F39C6"/>
    <w:rsid w:val="003F4897"/>
    <w:rsid w:val="003F596B"/>
    <w:rsid w:val="00424AED"/>
    <w:rsid w:val="004361DF"/>
    <w:rsid w:val="0044563B"/>
    <w:rsid w:val="004526AB"/>
    <w:rsid w:val="0046093A"/>
    <w:rsid w:val="00467EB9"/>
    <w:rsid w:val="004702FB"/>
    <w:rsid w:val="00471503"/>
    <w:rsid w:val="004719CC"/>
    <w:rsid w:val="0047497D"/>
    <w:rsid w:val="00486174"/>
    <w:rsid w:val="00487A0A"/>
    <w:rsid w:val="00492FFD"/>
    <w:rsid w:val="0049479E"/>
    <w:rsid w:val="00496703"/>
    <w:rsid w:val="00497C29"/>
    <w:rsid w:val="004B116C"/>
    <w:rsid w:val="004B2D49"/>
    <w:rsid w:val="004C5ACF"/>
    <w:rsid w:val="004D2F9F"/>
    <w:rsid w:val="004D4FAD"/>
    <w:rsid w:val="004D6357"/>
    <w:rsid w:val="004E0BC1"/>
    <w:rsid w:val="004E1EFB"/>
    <w:rsid w:val="004E2112"/>
    <w:rsid w:val="004E3754"/>
    <w:rsid w:val="004E7FB1"/>
    <w:rsid w:val="004F1B86"/>
    <w:rsid w:val="004F2927"/>
    <w:rsid w:val="00506B5B"/>
    <w:rsid w:val="00506BA4"/>
    <w:rsid w:val="00510D44"/>
    <w:rsid w:val="0052142A"/>
    <w:rsid w:val="00522CC3"/>
    <w:rsid w:val="00525FBB"/>
    <w:rsid w:val="00534971"/>
    <w:rsid w:val="0053510E"/>
    <w:rsid w:val="005423BF"/>
    <w:rsid w:val="005424FE"/>
    <w:rsid w:val="005474C0"/>
    <w:rsid w:val="00566C63"/>
    <w:rsid w:val="00575D3C"/>
    <w:rsid w:val="00584495"/>
    <w:rsid w:val="005869C5"/>
    <w:rsid w:val="00596016"/>
    <w:rsid w:val="005A6764"/>
    <w:rsid w:val="005A6A63"/>
    <w:rsid w:val="005B6195"/>
    <w:rsid w:val="005C4AB4"/>
    <w:rsid w:val="005D7005"/>
    <w:rsid w:val="005E0961"/>
    <w:rsid w:val="005E484D"/>
    <w:rsid w:val="005F4A85"/>
    <w:rsid w:val="005F5357"/>
    <w:rsid w:val="00605B47"/>
    <w:rsid w:val="00607473"/>
    <w:rsid w:val="00614B39"/>
    <w:rsid w:val="00615DD5"/>
    <w:rsid w:val="00621DED"/>
    <w:rsid w:val="00625E83"/>
    <w:rsid w:val="00627333"/>
    <w:rsid w:val="0063096E"/>
    <w:rsid w:val="006326C3"/>
    <w:rsid w:val="006347C3"/>
    <w:rsid w:val="00637D05"/>
    <w:rsid w:val="00640D33"/>
    <w:rsid w:val="0065772E"/>
    <w:rsid w:val="00666DD6"/>
    <w:rsid w:val="006705A5"/>
    <w:rsid w:val="00690E52"/>
    <w:rsid w:val="0069197C"/>
    <w:rsid w:val="00692566"/>
    <w:rsid w:val="00695F4B"/>
    <w:rsid w:val="006975C6"/>
    <w:rsid w:val="006A5918"/>
    <w:rsid w:val="006B2936"/>
    <w:rsid w:val="006D32A1"/>
    <w:rsid w:val="006D5B1D"/>
    <w:rsid w:val="006D6AE7"/>
    <w:rsid w:val="006E24B2"/>
    <w:rsid w:val="006F1DA5"/>
    <w:rsid w:val="006F470F"/>
    <w:rsid w:val="00707155"/>
    <w:rsid w:val="007109D5"/>
    <w:rsid w:val="007114B6"/>
    <w:rsid w:val="007121DF"/>
    <w:rsid w:val="00721F6C"/>
    <w:rsid w:val="00731848"/>
    <w:rsid w:val="00743AFD"/>
    <w:rsid w:val="0075328A"/>
    <w:rsid w:val="0076258C"/>
    <w:rsid w:val="00767A15"/>
    <w:rsid w:val="0078296D"/>
    <w:rsid w:val="00785F39"/>
    <w:rsid w:val="00797EB7"/>
    <w:rsid w:val="007C0E9C"/>
    <w:rsid w:val="007C3EA0"/>
    <w:rsid w:val="007C4721"/>
    <w:rsid w:val="007C530E"/>
    <w:rsid w:val="007D0BBC"/>
    <w:rsid w:val="007D6FB3"/>
    <w:rsid w:val="007E0E83"/>
    <w:rsid w:val="007E2DFE"/>
    <w:rsid w:val="008115B9"/>
    <w:rsid w:val="008168C1"/>
    <w:rsid w:val="00817564"/>
    <w:rsid w:val="008278F5"/>
    <w:rsid w:val="008406D6"/>
    <w:rsid w:val="00843C17"/>
    <w:rsid w:val="00847AE7"/>
    <w:rsid w:val="008502BB"/>
    <w:rsid w:val="00851D97"/>
    <w:rsid w:val="00855DFF"/>
    <w:rsid w:val="00857447"/>
    <w:rsid w:val="00876FF4"/>
    <w:rsid w:val="008800D1"/>
    <w:rsid w:val="00887FA9"/>
    <w:rsid w:val="00892575"/>
    <w:rsid w:val="0089337A"/>
    <w:rsid w:val="00893DCD"/>
    <w:rsid w:val="008B72CE"/>
    <w:rsid w:val="008C3149"/>
    <w:rsid w:val="008C6CFC"/>
    <w:rsid w:val="008D145A"/>
    <w:rsid w:val="008D5158"/>
    <w:rsid w:val="008E331F"/>
    <w:rsid w:val="008F317E"/>
    <w:rsid w:val="008F4C29"/>
    <w:rsid w:val="008F58B6"/>
    <w:rsid w:val="0090107C"/>
    <w:rsid w:val="00907732"/>
    <w:rsid w:val="009111ED"/>
    <w:rsid w:val="00916E60"/>
    <w:rsid w:val="00930868"/>
    <w:rsid w:val="00930878"/>
    <w:rsid w:val="0093132B"/>
    <w:rsid w:val="009325FE"/>
    <w:rsid w:val="0093699F"/>
    <w:rsid w:val="009420E1"/>
    <w:rsid w:val="0094681C"/>
    <w:rsid w:val="00955311"/>
    <w:rsid w:val="009560E5"/>
    <w:rsid w:val="00956520"/>
    <w:rsid w:val="00960022"/>
    <w:rsid w:val="009622EA"/>
    <w:rsid w:val="009632B4"/>
    <w:rsid w:val="009649C4"/>
    <w:rsid w:val="00965D13"/>
    <w:rsid w:val="00966208"/>
    <w:rsid w:val="009673A4"/>
    <w:rsid w:val="00970C44"/>
    <w:rsid w:val="00976E6E"/>
    <w:rsid w:val="009937AB"/>
    <w:rsid w:val="009A05DE"/>
    <w:rsid w:val="009A2A90"/>
    <w:rsid w:val="009A434D"/>
    <w:rsid w:val="009A5ACA"/>
    <w:rsid w:val="009B3D2B"/>
    <w:rsid w:val="009B4A2D"/>
    <w:rsid w:val="009C054B"/>
    <w:rsid w:val="009C06E7"/>
    <w:rsid w:val="009C23C2"/>
    <w:rsid w:val="009D3D2B"/>
    <w:rsid w:val="009D3E52"/>
    <w:rsid w:val="009E581F"/>
    <w:rsid w:val="009F280A"/>
    <w:rsid w:val="009F3779"/>
    <w:rsid w:val="009F7F0D"/>
    <w:rsid w:val="00A05A81"/>
    <w:rsid w:val="00A11460"/>
    <w:rsid w:val="00A13343"/>
    <w:rsid w:val="00A175B4"/>
    <w:rsid w:val="00A26F4C"/>
    <w:rsid w:val="00A303EB"/>
    <w:rsid w:val="00A40F76"/>
    <w:rsid w:val="00A45A6B"/>
    <w:rsid w:val="00A52459"/>
    <w:rsid w:val="00A530FE"/>
    <w:rsid w:val="00A57A93"/>
    <w:rsid w:val="00A717E6"/>
    <w:rsid w:val="00A86156"/>
    <w:rsid w:val="00A93FCD"/>
    <w:rsid w:val="00A94C50"/>
    <w:rsid w:val="00A94EB1"/>
    <w:rsid w:val="00AA1162"/>
    <w:rsid w:val="00AA41AA"/>
    <w:rsid w:val="00AC62DD"/>
    <w:rsid w:val="00AD1A89"/>
    <w:rsid w:val="00AF3DDA"/>
    <w:rsid w:val="00AF5AFF"/>
    <w:rsid w:val="00AF7FB0"/>
    <w:rsid w:val="00B03E56"/>
    <w:rsid w:val="00B05771"/>
    <w:rsid w:val="00B10BCC"/>
    <w:rsid w:val="00B169F3"/>
    <w:rsid w:val="00B42B8C"/>
    <w:rsid w:val="00B46023"/>
    <w:rsid w:val="00B5100B"/>
    <w:rsid w:val="00B66D73"/>
    <w:rsid w:val="00B67ECE"/>
    <w:rsid w:val="00B71FD6"/>
    <w:rsid w:val="00B757D1"/>
    <w:rsid w:val="00B93434"/>
    <w:rsid w:val="00B95C1B"/>
    <w:rsid w:val="00B97779"/>
    <w:rsid w:val="00BA0F87"/>
    <w:rsid w:val="00BA19EF"/>
    <w:rsid w:val="00BA1D1B"/>
    <w:rsid w:val="00BA37F2"/>
    <w:rsid w:val="00BB7AA0"/>
    <w:rsid w:val="00BB7EF8"/>
    <w:rsid w:val="00BC2D61"/>
    <w:rsid w:val="00BE32E5"/>
    <w:rsid w:val="00BF0615"/>
    <w:rsid w:val="00C00265"/>
    <w:rsid w:val="00C02EF0"/>
    <w:rsid w:val="00C125C6"/>
    <w:rsid w:val="00C14F8F"/>
    <w:rsid w:val="00C17C23"/>
    <w:rsid w:val="00C245E3"/>
    <w:rsid w:val="00C24613"/>
    <w:rsid w:val="00C315C9"/>
    <w:rsid w:val="00C34819"/>
    <w:rsid w:val="00C430A9"/>
    <w:rsid w:val="00C43A4E"/>
    <w:rsid w:val="00C4793C"/>
    <w:rsid w:val="00C53704"/>
    <w:rsid w:val="00C66463"/>
    <w:rsid w:val="00C75E0A"/>
    <w:rsid w:val="00C87F43"/>
    <w:rsid w:val="00C9444B"/>
    <w:rsid w:val="00C977B3"/>
    <w:rsid w:val="00CA1953"/>
    <w:rsid w:val="00CB18B4"/>
    <w:rsid w:val="00CC5DF7"/>
    <w:rsid w:val="00CD6E25"/>
    <w:rsid w:val="00CE1AB2"/>
    <w:rsid w:val="00CF6146"/>
    <w:rsid w:val="00D1170C"/>
    <w:rsid w:val="00D20BFF"/>
    <w:rsid w:val="00D2313F"/>
    <w:rsid w:val="00D2774C"/>
    <w:rsid w:val="00D31BB3"/>
    <w:rsid w:val="00D327A2"/>
    <w:rsid w:val="00D35598"/>
    <w:rsid w:val="00D379CF"/>
    <w:rsid w:val="00D4681B"/>
    <w:rsid w:val="00D60A0B"/>
    <w:rsid w:val="00D61A5F"/>
    <w:rsid w:val="00D64223"/>
    <w:rsid w:val="00D7467F"/>
    <w:rsid w:val="00D748B2"/>
    <w:rsid w:val="00D74923"/>
    <w:rsid w:val="00D81563"/>
    <w:rsid w:val="00D82605"/>
    <w:rsid w:val="00D85E99"/>
    <w:rsid w:val="00D931BF"/>
    <w:rsid w:val="00D93D0A"/>
    <w:rsid w:val="00DA7568"/>
    <w:rsid w:val="00DB4A0A"/>
    <w:rsid w:val="00DB55A3"/>
    <w:rsid w:val="00DB7B78"/>
    <w:rsid w:val="00DC3AAA"/>
    <w:rsid w:val="00DC3E1C"/>
    <w:rsid w:val="00DC6807"/>
    <w:rsid w:val="00DC69C5"/>
    <w:rsid w:val="00DD2FA1"/>
    <w:rsid w:val="00DE3BAF"/>
    <w:rsid w:val="00DF349D"/>
    <w:rsid w:val="00E122DA"/>
    <w:rsid w:val="00E13EE6"/>
    <w:rsid w:val="00E15223"/>
    <w:rsid w:val="00E2407D"/>
    <w:rsid w:val="00E26E83"/>
    <w:rsid w:val="00E341FF"/>
    <w:rsid w:val="00E40A11"/>
    <w:rsid w:val="00E55B9D"/>
    <w:rsid w:val="00E6642D"/>
    <w:rsid w:val="00E76F19"/>
    <w:rsid w:val="00E806D9"/>
    <w:rsid w:val="00E9062D"/>
    <w:rsid w:val="00E959F4"/>
    <w:rsid w:val="00EB4F7F"/>
    <w:rsid w:val="00EB55F1"/>
    <w:rsid w:val="00EB7525"/>
    <w:rsid w:val="00EC42E4"/>
    <w:rsid w:val="00EC64D4"/>
    <w:rsid w:val="00ED02BF"/>
    <w:rsid w:val="00ED3886"/>
    <w:rsid w:val="00ED41BC"/>
    <w:rsid w:val="00ED4D04"/>
    <w:rsid w:val="00ED5AC9"/>
    <w:rsid w:val="00EE439F"/>
    <w:rsid w:val="00EF046A"/>
    <w:rsid w:val="00EF2EB7"/>
    <w:rsid w:val="00EF2F00"/>
    <w:rsid w:val="00EF3AE5"/>
    <w:rsid w:val="00EF7248"/>
    <w:rsid w:val="00F04FBE"/>
    <w:rsid w:val="00F068B5"/>
    <w:rsid w:val="00F2393E"/>
    <w:rsid w:val="00F26CB8"/>
    <w:rsid w:val="00F36473"/>
    <w:rsid w:val="00F44F08"/>
    <w:rsid w:val="00F54895"/>
    <w:rsid w:val="00F60BE5"/>
    <w:rsid w:val="00F6388D"/>
    <w:rsid w:val="00F668C3"/>
    <w:rsid w:val="00F73C34"/>
    <w:rsid w:val="00F76701"/>
    <w:rsid w:val="00F76956"/>
    <w:rsid w:val="00F83D7C"/>
    <w:rsid w:val="00F851F3"/>
    <w:rsid w:val="00F9183E"/>
    <w:rsid w:val="00FB06D2"/>
    <w:rsid w:val="00FB0A23"/>
    <w:rsid w:val="00FB3258"/>
    <w:rsid w:val="00FB6F2D"/>
    <w:rsid w:val="00FC0CDF"/>
    <w:rsid w:val="00FC2646"/>
    <w:rsid w:val="00FD114D"/>
    <w:rsid w:val="00FD2770"/>
    <w:rsid w:val="00FF2812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DB2F5"/>
  <w15:docId w15:val="{F3B6BA66-34C2-4D67-A50B-DC33F07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690E5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1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qFormat/>
    <w:rsid w:val="004E3754"/>
    <w:pPr>
      <w:keepNext/>
      <w:spacing w:before="240" w:after="60"/>
      <w:ind w:left="720" w:hanging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qFormat/>
    <w:rsid w:val="004E3754"/>
    <w:pPr>
      <w:keepNext/>
      <w:spacing w:before="240" w:after="60"/>
      <w:ind w:left="864" w:hanging="86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qFormat/>
    <w:rsid w:val="004E3754"/>
    <w:pPr>
      <w:spacing w:before="240" w:after="60"/>
      <w:ind w:left="1008" w:hanging="1008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qFormat/>
    <w:rsid w:val="004E3754"/>
    <w:pPr>
      <w:spacing w:before="240" w:after="60"/>
      <w:ind w:left="1152" w:hanging="1152"/>
      <w:jc w:val="both"/>
      <w:outlineLvl w:val="5"/>
    </w:pPr>
    <w:rPr>
      <w:rFonts w:ascii="Calibri" w:eastAsia="Times New Roman" w:hAnsi="Calibri" w:cs="Times New Roman"/>
      <w:b/>
      <w:bCs/>
    </w:rPr>
  </w:style>
  <w:style w:type="paragraph" w:styleId="Naslov7">
    <w:name w:val="heading 7"/>
    <w:basedOn w:val="Navaden"/>
    <w:next w:val="Navaden"/>
    <w:link w:val="Naslov7Znak"/>
    <w:uiPriority w:val="9"/>
    <w:qFormat/>
    <w:rsid w:val="004E3754"/>
    <w:pPr>
      <w:spacing w:before="240" w:after="60"/>
      <w:ind w:left="1296" w:hanging="1296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qFormat/>
    <w:rsid w:val="004E3754"/>
    <w:pPr>
      <w:spacing w:before="240" w:after="60"/>
      <w:ind w:left="1440" w:hanging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qFormat/>
    <w:rsid w:val="004E3754"/>
    <w:pPr>
      <w:spacing w:before="240" w:after="60"/>
      <w:ind w:left="1584" w:hanging="1584"/>
      <w:jc w:val="both"/>
      <w:outlineLvl w:val="8"/>
    </w:pPr>
    <w:rPr>
      <w:rFonts w:ascii="Cambria" w:eastAsia="Times New Roman" w:hAnsi="Cambri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Znak, Znak,APEK-4,Header-PR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, Znak Char,APEK-4 Char,Header-PR Char"/>
    <w:basedOn w:val="Privzetapisavaodstavka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1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Znak Znak, Znak Znak,APEK-4 Znak,Header-PR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aliases w:val="Odstavek seznama_IP,Seznam_IP_1,Liste 1,Naslov .1,za tekst,Označevanje,List Paragraph1,List Paragraph2,Colorful List - Accent 11,Literatura - znanstveno,UEDAŞ Bullet,abc siralı,Preglednica,Bullet Number,Num Bullet 1,lp1,lp11"/>
    <w:basedOn w:val="Navaden"/>
    <w:link w:val="OdstavekseznamaZnak"/>
    <w:uiPriority w:val="1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customStyle="1" w:styleId="OdstavekseznamaZnak">
    <w:name w:val="Odstavek seznama Znak"/>
    <w:aliases w:val="Odstavek seznama_IP Znak,Seznam_IP_1 Znak,Liste 1 Znak,Naslov .1 Znak,za tekst Znak,Označevanje Znak,List Paragraph1 Znak,List Paragraph2 Znak,Colorful List - Accent 11 Znak,Literatura - znanstveno Znak,UEDAŞ Bullet Znak,lp1 Znak"/>
    <w:link w:val="Odstavekseznama"/>
    <w:uiPriority w:val="1"/>
    <w:qFormat/>
    <w:locked/>
    <w:rsid w:val="009C23C2"/>
    <w:rPr>
      <w:rFonts w:ascii="Helvetica" w:hAnsi="Helvetica"/>
    </w:rPr>
  </w:style>
  <w:style w:type="paragraph" w:styleId="Navadensplet">
    <w:name w:val="Normal (Web)"/>
    <w:basedOn w:val="Navaden"/>
    <w:uiPriority w:val="99"/>
    <w:unhideWhenUsed/>
    <w:rsid w:val="009C2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atumtevilka">
    <w:name w:val="datum številka"/>
    <w:basedOn w:val="Navaden"/>
    <w:qFormat/>
    <w:rsid w:val="00AC62DD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kbesedila">
    <w:name w:val="Block Text"/>
    <w:basedOn w:val="Navaden"/>
    <w:unhideWhenUsed/>
    <w:rsid w:val="00AC62D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AC62DD"/>
    <w:rPr>
      <w:b/>
      <w:bCs/>
    </w:rPr>
  </w:style>
  <w:style w:type="paragraph" w:styleId="Revizija">
    <w:name w:val="Revision"/>
    <w:hidden/>
    <w:uiPriority w:val="71"/>
    <w:rsid w:val="004B2D49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B42B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42B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42B8C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42B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42B8C"/>
    <w:rPr>
      <w:rFonts w:ascii="Helvetica" w:hAnsi="Helvetica"/>
      <w:b/>
      <w:bCs/>
      <w:sz w:val="20"/>
      <w:szCs w:val="20"/>
    </w:rPr>
  </w:style>
  <w:style w:type="paragraph" w:customStyle="1" w:styleId="Volume">
    <w:name w:val="Volume"/>
    <w:aliases w:val="N1"/>
    <w:basedOn w:val="Naslov1"/>
    <w:rsid w:val="0038133D"/>
    <w:pPr>
      <w:keepLines w:val="0"/>
      <w:numPr>
        <w:numId w:val="5"/>
      </w:numPr>
      <w:tabs>
        <w:tab w:val="num" w:pos="360"/>
      </w:tabs>
      <w:snapToGrid w:val="0"/>
      <w:spacing w:before="0" w:line="240" w:lineRule="auto"/>
      <w:ind w:left="0" w:firstLine="0"/>
      <w:jc w:val="both"/>
    </w:pPr>
    <w:rPr>
      <w:rFonts w:ascii="Arial" w:eastAsia="Times New Roman" w:hAnsi="Arial" w:cs="Times New Roman"/>
      <w:bCs w:val="0"/>
      <w:color w:val="0000FF"/>
      <w:sz w:val="22"/>
      <w:szCs w:val="20"/>
      <w:lang w:val="en-GB"/>
    </w:rPr>
  </w:style>
  <w:style w:type="character" w:customStyle="1" w:styleId="Naslov3Znak">
    <w:name w:val="Naslov 3 Znak"/>
    <w:basedOn w:val="Privzetapisavaodstavka"/>
    <w:link w:val="Naslov3"/>
    <w:uiPriority w:val="9"/>
    <w:rsid w:val="004E37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4E37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rsid w:val="004E37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4E3754"/>
    <w:rPr>
      <w:rFonts w:ascii="Calibri" w:eastAsia="Times New Roman" w:hAnsi="Calibri" w:cs="Times New Roman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rsid w:val="004E3754"/>
    <w:rPr>
      <w:rFonts w:ascii="Calibri" w:eastAsia="Times New Roman" w:hAnsi="Calibri" w:cs="Times New Roman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rsid w:val="004E37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rsid w:val="004E3754"/>
    <w:rPr>
      <w:rFonts w:ascii="Cambria" w:eastAsia="Times New Roman" w:hAnsi="Cambria" w:cs="Times New Roman"/>
    </w:rPr>
  </w:style>
  <w:style w:type="paragraph" w:customStyle="1" w:styleId="GLAVA0">
    <w:name w:val="GLAVA 0"/>
    <w:basedOn w:val="Navaden"/>
    <w:qFormat/>
    <w:rsid w:val="004E3754"/>
    <w:pPr>
      <w:spacing w:after="0"/>
      <w:jc w:val="both"/>
    </w:pPr>
    <w:rPr>
      <w:rFonts w:ascii="Calibri" w:eastAsia="Calibri" w:hAnsi="Calibri" w:cs="Arial"/>
      <w:b/>
      <w:sz w:val="28"/>
    </w:rPr>
  </w:style>
  <w:style w:type="paragraph" w:customStyle="1" w:styleId="GLAVA1">
    <w:name w:val="GLAVA 1"/>
    <w:basedOn w:val="Navaden"/>
    <w:qFormat/>
    <w:rsid w:val="004E3754"/>
    <w:pPr>
      <w:numPr>
        <w:numId w:val="7"/>
      </w:numPr>
      <w:shd w:val="clear" w:color="auto" w:fill="B8CCE4"/>
      <w:spacing w:after="0"/>
      <w:ind w:left="284" w:hanging="284"/>
      <w:jc w:val="both"/>
    </w:pPr>
    <w:rPr>
      <w:rFonts w:ascii="Calibri" w:eastAsia="Calibri" w:hAnsi="Calibri" w:cs="Arial"/>
      <w:b/>
      <w:sz w:val="24"/>
    </w:rPr>
  </w:style>
  <w:style w:type="paragraph" w:customStyle="1" w:styleId="GLAVA2">
    <w:name w:val="GLAVA 2"/>
    <w:basedOn w:val="Navaden"/>
    <w:qFormat/>
    <w:rsid w:val="004E3754"/>
    <w:pPr>
      <w:numPr>
        <w:numId w:val="13"/>
      </w:numPr>
      <w:shd w:val="clear" w:color="auto" w:fill="DBE5F1"/>
      <w:spacing w:after="0"/>
      <w:ind w:left="567" w:hanging="567"/>
      <w:jc w:val="both"/>
    </w:pPr>
    <w:rPr>
      <w:rFonts w:ascii="Calibri" w:eastAsia="Calibri" w:hAnsi="Calibri" w:cs="Arial"/>
      <w:b/>
      <w:sz w:val="20"/>
    </w:rPr>
  </w:style>
  <w:style w:type="paragraph" w:styleId="Telobesedila">
    <w:name w:val="Body Text"/>
    <w:basedOn w:val="Navaden"/>
    <w:link w:val="TelobesedilaZnak"/>
    <w:rsid w:val="004E375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4E3754"/>
    <w:rPr>
      <w:rFonts w:ascii="Arial" w:eastAsia="Times New Roman" w:hAnsi="Arial" w:cs="Times New Roman"/>
      <w:sz w:val="20"/>
      <w:szCs w:val="24"/>
    </w:rPr>
  </w:style>
  <w:style w:type="paragraph" w:customStyle="1" w:styleId="GLAVA30">
    <w:name w:val="GLAVA3"/>
    <w:basedOn w:val="Navaden"/>
    <w:rsid w:val="004E3754"/>
    <w:pPr>
      <w:widowControl w:val="0"/>
      <w:tabs>
        <w:tab w:val="num" w:pos="1134"/>
      </w:tabs>
      <w:autoSpaceDE w:val="0"/>
      <w:autoSpaceDN w:val="0"/>
      <w:adjustRightInd w:val="0"/>
      <w:spacing w:after="0" w:line="240" w:lineRule="auto"/>
      <w:ind w:left="1134" w:hanging="1134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Nivo1">
    <w:name w:val="Nivo 1"/>
    <w:basedOn w:val="Navaden"/>
    <w:rsid w:val="004E3754"/>
    <w:pPr>
      <w:keepNext/>
      <w:numPr>
        <w:numId w:val="8"/>
      </w:numPr>
      <w:tabs>
        <w:tab w:val="left" w:pos="360"/>
      </w:tabs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color w:val="0000FF"/>
      <w:szCs w:val="20"/>
    </w:rPr>
  </w:style>
  <w:style w:type="paragraph" w:customStyle="1" w:styleId="Nivo2">
    <w:name w:val="Nivo2"/>
    <w:basedOn w:val="Navaden"/>
    <w:link w:val="Nivo2Znak"/>
    <w:rsid w:val="004E3754"/>
    <w:pPr>
      <w:numPr>
        <w:ilvl w:val="1"/>
        <w:numId w:val="8"/>
      </w:numPr>
      <w:spacing w:after="0" w:line="240" w:lineRule="auto"/>
      <w:jc w:val="both"/>
    </w:pPr>
    <w:rPr>
      <w:rFonts w:ascii="Arial" w:eastAsia="Times New Roman" w:hAnsi="Arial" w:cs="Times New Roman"/>
      <w:bCs/>
      <w:sz w:val="20"/>
      <w:szCs w:val="24"/>
    </w:rPr>
  </w:style>
  <w:style w:type="character" w:customStyle="1" w:styleId="Nivo2Znak">
    <w:name w:val="Nivo2 Znak"/>
    <w:link w:val="Nivo2"/>
    <w:rsid w:val="004E3754"/>
    <w:rPr>
      <w:rFonts w:ascii="Arial" w:eastAsia="Times New Roman" w:hAnsi="Arial" w:cs="Times New Roman"/>
      <w:bCs/>
      <w:sz w:val="20"/>
      <w:szCs w:val="24"/>
    </w:rPr>
  </w:style>
  <w:style w:type="paragraph" w:customStyle="1" w:styleId="Nivo3">
    <w:name w:val="Nivo 3"/>
    <w:basedOn w:val="Navaden"/>
    <w:link w:val="Nivo3Znak"/>
    <w:rsid w:val="004E3754"/>
    <w:pPr>
      <w:numPr>
        <w:ilvl w:val="2"/>
        <w:numId w:val="8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styleId="Hiperpovezava">
    <w:name w:val="Hyperlink"/>
    <w:rsid w:val="004E3754"/>
    <w:rPr>
      <w:color w:val="0000FF"/>
      <w:u w:val="single"/>
    </w:rPr>
  </w:style>
  <w:style w:type="paragraph" w:customStyle="1" w:styleId="BESEDILO">
    <w:name w:val="BESEDILO"/>
    <w:rsid w:val="004E3754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Srednjiseznam2poudarek21">
    <w:name w:val="Srednji seznam 2 – poudarek 21"/>
    <w:hidden/>
    <w:uiPriority w:val="99"/>
    <w:semiHidden/>
    <w:rsid w:val="004E3754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Nivo4">
    <w:name w:val="Nivo4"/>
    <w:basedOn w:val="Navaden"/>
    <w:rsid w:val="004E3754"/>
    <w:pPr>
      <w:tabs>
        <w:tab w:val="num" w:pos="2098"/>
      </w:tabs>
      <w:spacing w:after="0" w:line="240" w:lineRule="auto"/>
      <w:ind w:left="2835" w:hanging="964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GLAVA1-1">
    <w:name w:val="GLAVA 1-1"/>
    <w:basedOn w:val="GLAVA0"/>
    <w:qFormat/>
    <w:rsid w:val="004E3754"/>
    <w:pPr>
      <w:numPr>
        <w:numId w:val="9"/>
      </w:numPr>
      <w:shd w:val="clear" w:color="auto" w:fill="D6E3BC"/>
      <w:tabs>
        <w:tab w:val="left" w:pos="284"/>
      </w:tabs>
      <w:ind w:left="284" w:hanging="284"/>
    </w:pPr>
    <w:rPr>
      <w:sz w:val="24"/>
      <w:szCs w:val="28"/>
    </w:rPr>
  </w:style>
  <w:style w:type="paragraph" w:customStyle="1" w:styleId="Srednjamrea1poudarek21">
    <w:name w:val="Srednja mreža 1 – poudarek 21"/>
    <w:basedOn w:val="Navaden"/>
    <w:uiPriority w:val="34"/>
    <w:qFormat/>
    <w:rsid w:val="004E3754"/>
    <w:pPr>
      <w:spacing w:after="0"/>
      <w:ind w:left="708"/>
      <w:jc w:val="both"/>
    </w:pPr>
    <w:rPr>
      <w:rFonts w:ascii="Calibri" w:eastAsia="Calibri" w:hAnsi="Calibri" w:cs="Times New Roman"/>
      <w:sz w:val="20"/>
    </w:rPr>
  </w:style>
  <w:style w:type="paragraph" w:customStyle="1" w:styleId="GLAVNI1">
    <w:name w:val="GLAVNI 1"/>
    <w:basedOn w:val="Nivo1"/>
    <w:qFormat/>
    <w:rsid w:val="004E3754"/>
    <w:pPr>
      <w:numPr>
        <w:numId w:val="10"/>
      </w:numPr>
      <w:pBdr>
        <w:top w:val="single" w:sz="4" w:space="1" w:color="auto"/>
        <w:bottom w:val="single" w:sz="4" w:space="1" w:color="auto"/>
      </w:pBdr>
      <w:tabs>
        <w:tab w:val="clear" w:pos="360"/>
        <w:tab w:val="left" w:pos="-2835"/>
      </w:tabs>
    </w:pPr>
    <w:rPr>
      <w:color w:val="auto"/>
    </w:rPr>
  </w:style>
  <w:style w:type="paragraph" w:customStyle="1" w:styleId="GLAVNI2">
    <w:name w:val="GLAVNI 2"/>
    <w:basedOn w:val="Navaden"/>
    <w:qFormat/>
    <w:rsid w:val="004E3754"/>
    <w:pPr>
      <w:tabs>
        <w:tab w:val="num" w:pos="680"/>
      </w:tabs>
      <w:spacing w:after="0" w:line="240" w:lineRule="auto"/>
      <w:ind w:left="680" w:hanging="680"/>
      <w:jc w:val="both"/>
    </w:pPr>
    <w:rPr>
      <w:rFonts w:ascii="Arial" w:eastAsia="Times New Roman" w:hAnsi="Arial" w:cs="Arial"/>
      <w:bCs/>
      <w:sz w:val="20"/>
      <w:szCs w:val="18"/>
      <w:lang w:eastAsia="sl-SI"/>
    </w:rPr>
  </w:style>
  <w:style w:type="paragraph" w:customStyle="1" w:styleId="GLAVA2-1">
    <w:name w:val="GLAVA 2-1"/>
    <w:basedOn w:val="Navaden"/>
    <w:qFormat/>
    <w:rsid w:val="004E3754"/>
    <w:pPr>
      <w:numPr>
        <w:numId w:val="11"/>
      </w:numPr>
      <w:spacing w:after="0" w:line="240" w:lineRule="auto"/>
      <w:ind w:left="284" w:hanging="284"/>
      <w:jc w:val="both"/>
    </w:pPr>
    <w:rPr>
      <w:rFonts w:ascii="Calibri" w:eastAsia="Times New Roman" w:hAnsi="Calibri" w:cs="Arial"/>
      <w:bCs/>
      <w:sz w:val="20"/>
      <w:szCs w:val="20"/>
      <w:lang w:eastAsia="sl-SI"/>
    </w:rPr>
  </w:style>
  <w:style w:type="character" w:customStyle="1" w:styleId="Nivo3Znak">
    <w:name w:val="Nivo 3 Znak"/>
    <w:link w:val="Nivo3"/>
    <w:rsid w:val="004E3754"/>
    <w:rPr>
      <w:rFonts w:ascii="Arial" w:eastAsia="Times New Roman" w:hAnsi="Arial" w:cs="Times New Roman"/>
      <w:sz w:val="20"/>
      <w:szCs w:val="24"/>
    </w:rPr>
  </w:style>
  <w:style w:type="character" w:customStyle="1" w:styleId="apple-converted-space">
    <w:name w:val="apple-converted-space"/>
    <w:basedOn w:val="Privzetapisavaodstavka"/>
    <w:rsid w:val="004E3754"/>
  </w:style>
  <w:style w:type="character" w:customStyle="1" w:styleId="apple-style-span">
    <w:name w:val="apple-style-span"/>
    <w:basedOn w:val="Privzetapisavaodstavka"/>
    <w:rsid w:val="004E3754"/>
  </w:style>
  <w:style w:type="paragraph" w:customStyle="1" w:styleId="GLAVA5">
    <w:name w:val="GLAVA 5"/>
    <w:basedOn w:val="Navaden"/>
    <w:qFormat/>
    <w:rsid w:val="004E3754"/>
    <w:pPr>
      <w:spacing w:after="0" w:line="240" w:lineRule="auto"/>
      <w:ind w:left="1021"/>
      <w:jc w:val="both"/>
    </w:pPr>
    <w:rPr>
      <w:rFonts w:ascii="Arial" w:eastAsia="Times New Roman" w:hAnsi="Arial" w:cs="Arial"/>
      <w:bCs/>
      <w:sz w:val="20"/>
      <w:szCs w:val="24"/>
      <w:lang w:eastAsia="sl-SI"/>
    </w:rPr>
  </w:style>
  <w:style w:type="paragraph" w:customStyle="1" w:styleId="GLAVA3">
    <w:name w:val="GLAVA 3"/>
    <w:basedOn w:val="GLAVA2"/>
    <w:qFormat/>
    <w:rsid w:val="004E3754"/>
    <w:pPr>
      <w:numPr>
        <w:ilvl w:val="1"/>
      </w:numPr>
      <w:shd w:val="clear" w:color="auto" w:fill="auto"/>
    </w:pPr>
    <w:rPr>
      <w:b w:val="0"/>
    </w:rPr>
  </w:style>
  <w:style w:type="paragraph" w:customStyle="1" w:styleId="GLAVA4">
    <w:name w:val="GLAVA 4"/>
    <w:basedOn w:val="Nivo2"/>
    <w:qFormat/>
    <w:rsid w:val="004E3754"/>
    <w:pPr>
      <w:numPr>
        <w:numId w:val="12"/>
      </w:numPr>
      <w:ind w:left="0" w:firstLine="0"/>
    </w:pPr>
  </w:style>
  <w:style w:type="paragraph" w:customStyle="1" w:styleId="Odstavekseznama1">
    <w:name w:val="Odstavek seznama1"/>
    <w:basedOn w:val="Navaden"/>
    <w:uiPriority w:val="34"/>
    <w:qFormat/>
    <w:rsid w:val="004E375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customStyle="1" w:styleId="ZnakZnak1CharZnakZnak">
    <w:name w:val="Znak Znak1 Char Znak Znak"/>
    <w:basedOn w:val="Navaden"/>
    <w:rsid w:val="004E3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GLAVA11">
    <w:name w:val="GLAVA 1.1"/>
    <w:basedOn w:val="Navaden"/>
    <w:qFormat/>
    <w:rsid w:val="004E3754"/>
    <w:pPr>
      <w:shd w:val="clear" w:color="auto" w:fill="DBE5F1"/>
      <w:spacing w:after="0"/>
      <w:ind w:left="432" w:hanging="432"/>
      <w:jc w:val="both"/>
    </w:pPr>
    <w:rPr>
      <w:rFonts w:ascii="Calibri" w:eastAsia="Calibri" w:hAnsi="Calibri" w:cs="Arial"/>
      <w:b/>
      <w:sz w:val="20"/>
    </w:rPr>
  </w:style>
  <w:style w:type="character" w:customStyle="1" w:styleId="Komentar-besediloZnak">
    <w:name w:val="Komentar - besedilo Znak"/>
    <w:uiPriority w:val="99"/>
    <w:rsid w:val="004E3754"/>
    <w:rPr>
      <w:lang w:eastAsia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4E3754"/>
    <w:pPr>
      <w:spacing w:after="120" w:line="480" w:lineRule="auto"/>
      <w:jc w:val="both"/>
    </w:pPr>
    <w:rPr>
      <w:rFonts w:ascii="Calibri" w:eastAsia="Calibri" w:hAnsi="Calibri" w:cs="Times New Roman"/>
      <w:sz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4E3754"/>
    <w:rPr>
      <w:rFonts w:ascii="Calibri" w:eastAsia="Calibri" w:hAnsi="Calibri" w:cs="Times New Roman"/>
      <w:sz w:val="20"/>
    </w:rPr>
  </w:style>
  <w:style w:type="character" w:customStyle="1" w:styleId="FontStyle14">
    <w:name w:val="Font Style14"/>
    <w:uiPriority w:val="99"/>
    <w:rsid w:val="004E3754"/>
    <w:rPr>
      <w:rFonts w:ascii="Arial" w:hAnsi="Arial" w:cs="Arial"/>
      <w:spacing w:val="-10"/>
      <w:sz w:val="24"/>
      <w:szCs w:val="24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4E3754"/>
    <w:pPr>
      <w:spacing w:after="0"/>
      <w:jc w:val="both"/>
    </w:pPr>
    <w:rPr>
      <w:rFonts w:ascii="Lucida Grande" w:eastAsia="Calibri" w:hAnsi="Lucida Grande" w:cs="Times New Roman"/>
      <w:sz w:val="24"/>
      <w:szCs w:val="24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E3754"/>
    <w:rPr>
      <w:rFonts w:ascii="Lucida Grande" w:eastAsia="Calibri" w:hAnsi="Lucida Grande" w:cs="Times New Roman"/>
      <w:sz w:val="24"/>
      <w:szCs w:val="24"/>
    </w:rPr>
  </w:style>
  <w:style w:type="paragraph" w:customStyle="1" w:styleId="ZnakZnak3">
    <w:name w:val="Znak Znak3"/>
    <w:basedOn w:val="Navaden"/>
    <w:rsid w:val="004E375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ZnakZnak30">
    <w:name w:val="Znak Znak30"/>
    <w:basedOn w:val="Navaden"/>
    <w:rsid w:val="004E375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Other">
    <w:name w:val="Other_"/>
    <w:basedOn w:val="Privzetapisavaodstavka"/>
    <w:link w:val="Other0"/>
    <w:rsid w:val="004E3754"/>
    <w:rPr>
      <w:rFonts w:ascii="Arial" w:eastAsia="Arial" w:hAnsi="Arial" w:cs="Arial"/>
    </w:rPr>
  </w:style>
  <w:style w:type="paragraph" w:customStyle="1" w:styleId="Other0">
    <w:name w:val="Other"/>
    <w:basedOn w:val="Navaden"/>
    <w:link w:val="Other"/>
    <w:rsid w:val="004E3754"/>
    <w:pPr>
      <w:widowControl w:val="0"/>
      <w:spacing w:after="220" w:line="240" w:lineRule="auto"/>
    </w:pPr>
    <w:rPr>
      <w:rFonts w:ascii="Arial" w:eastAsia="Arial" w:hAnsi="Arial" w:cs="Arial"/>
    </w:rPr>
  </w:style>
  <w:style w:type="character" w:customStyle="1" w:styleId="Tablecaption">
    <w:name w:val="Table caption_"/>
    <w:basedOn w:val="Privzetapisavaodstavka"/>
    <w:link w:val="Tablecaption0"/>
    <w:rsid w:val="004E3754"/>
    <w:rPr>
      <w:rFonts w:ascii="Arial" w:eastAsia="Arial" w:hAnsi="Arial" w:cs="Arial"/>
      <w:i/>
      <w:iCs/>
    </w:rPr>
  </w:style>
  <w:style w:type="paragraph" w:customStyle="1" w:styleId="Tablecaption0">
    <w:name w:val="Table caption"/>
    <w:basedOn w:val="Navaden"/>
    <w:link w:val="Tablecaption"/>
    <w:rsid w:val="004E3754"/>
    <w:pPr>
      <w:widowControl w:val="0"/>
      <w:spacing w:after="0" w:line="240" w:lineRule="auto"/>
    </w:pPr>
    <w:rPr>
      <w:rFonts w:ascii="Arial" w:eastAsia="Arial" w:hAnsi="Arial" w:cs="Arial"/>
      <w:i/>
      <w:iCs/>
    </w:rPr>
  </w:style>
  <w:style w:type="character" w:customStyle="1" w:styleId="heading30">
    <w:name w:val="heading 30"/>
    <w:basedOn w:val="Privzetapisavaodstavka"/>
    <w:link w:val="Heading3"/>
    <w:rsid w:val="004E3754"/>
    <w:rPr>
      <w:rFonts w:ascii="Arial" w:eastAsia="Arial" w:hAnsi="Arial" w:cs="Arial"/>
      <w:b/>
      <w:bCs/>
    </w:rPr>
  </w:style>
  <w:style w:type="paragraph" w:customStyle="1" w:styleId="Heading3">
    <w:name w:val="Heading #3"/>
    <w:basedOn w:val="Navaden"/>
    <w:link w:val="heading30"/>
    <w:rsid w:val="004E3754"/>
    <w:pPr>
      <w:widowControl w:val="0"/>
      <w:spacing w:after="220" w:line="240" w:lineRule="auto"/>
      <w:ind w:left="940"/>
      <w:outlineLvl w:val="2"/>
    </w:pPr>
    <w:rPr>
      <w:rFonts w:ascii="Arial" w:eastAsia="Arial" w:hAnsi="Arial" w:cs="Arial"/>
      <w:b/>
      <w:bCs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E3754"/>
    <w:rPr>
      <w:color w:val="605E5C"/>
      <w:shd w:val="clear" w:color="auto" w:fill="E1DFDD"/>
    </w:rPr>
  </w:style>
  <w:style w:type="character" w:customStyle="1" w:styleId="cf01">
    <w:name w:val="cf01"/>
    <w:basedOn w:val="Privzetapisavaodstavka"/>
    <w:rsid w:val="004E3754"/>
    <w:rPr>
      <w:rFonts w:ascii="Segoe UI" w:hAnsi="Segoe UI" w:cs="Segoe UI" w:hint="default"/>
      <w:b/>
      <w:bCs/>
      <w:sz w:val="18"/>
      <w:szCs w:val="18"/>
    </w:rPr>
  </w:style>
  <w:style w:type="paragraph" w:customStyle="1" w:styleId="Default">
    <w:name w:val="Default"/>
    <w:rsid w:val="004E3754"/>
    <w:pPr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E37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E3754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E3754"/>
    <w:rPr>
      <w:vertAlign w:val="superscript"/>
    </w:rPr>
  </w:style>
  <w:style w:type="character" w:customStyle="1" w:styleId="Heading31">
    <w:name w:val="Heading #3_"/>
    <w:basedOn w:val="Privzetapisavaodstavka"/>
    <w:rsid w:val="004E3754"/>
    <w:rPr>
      <w:rFonts w:ascii="Arial" w:eastAsia="Arial" w:hAnsi="Arial" w:cs="Arial"/>
      <w:b/>
      <w:bCs/>
      <w:sz w:val="20"/>
      <w:szCs w:val="20"/>
    </w:rPr>
  </w:style>
  <w:style w:type="paragraph" w:customStyle="1" w:styleId="tabulka">
    <w:name w:val="tabulka"/>
    <w:basedOn w:val="Navaden"/>
    <w:rsid w:val="004361DF"/>
    <w:pPr>
      <w:spacing w:before="120" w:after="0" w:line="240" w:lineRule="exact"/>
      <w:jc w:val="center"/>
    </w:pPr>
    <w:rPr>
      <w:rFonts w:ascii="Arial" w:eastAsia="Times New Roman" w:hAnsi="Arial" w:cs="Times New Roman"/>
      <w:sz w:val="24"/>
      <w:szCs w:val="20"/>
      <w:lang w:val="en-GB" w:eastAsia="sl-SI"/>
    </w:rPr>
  </w:style>
  <w:style w:type="character" w:styleId="Besedilooznabemesta">
    <w:name w:val="Placeholder Text"/>
    <w:uiPriority w:val="99"/>
    <w:semiHidden/>
    <w:rsid w:val="004361DF"/>
    <w:rPr>
      <w:color w:val="808080"/>
    </w:rPr>
  </w:style>
  <w:style w:type="paragraph" w:styleId="Navaden-zamik">
    <w:name w:val="Normal Indent"/>
    <w:basedOn w:val="Navaden"/>
    <w:rsid w:val="004361DF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f0">
    <w:name w:val="pf0"/>
    <w:basedOn w:val="Navaden"/>
    <w:rsid w:val="0043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D38EFDBE4344428FC7B93DA99A9CFA" ma:contentTypeVersion="15" ma:contentTypeDescription="Ustvari nov dokument." ma:contentTypeScope="" ma:versionID="c86f65a7d58053f975eddb430322e8b6">
  <xsd:schema xmlns:xsd="http://www.w3.org/2001/XMLSchema" xmlns:xs="http://www.w3.org/2001/XMLSchema" xmlns:p="http://schemas.microsoft.com/office/2006/metadata/properties" xmlns:ns3="29be77c0-712e-4621-835b-378883a19c52" targetNamespace="http://schemas.microsoft.com/office/2006/metadata/properties" ma:root="true" ma:fieldsID="53c8cb8463c1f4f44d2327fc44531672" ns3:_="">
    <xsd:import namespace="29be77c0-712e-4621-835b-378883a19c5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e77c0-712e-4621-835b-378883a19c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be77c0-712e-4621-835b-378883a19c52" xsi:nil="true"/>
  </documentManagement>
</p:properties>
</file>

<file path=customXml/itemProps1.xml><?xml version="1.0" encoding="utf-8"?>
<ds:datastoreItem xmlns:ds="http://schemas.openxmlformats.org/officeDocument/2006/customXml" ds:itemID="{ED5DF21E-A9F0-444D-8299-BFDCC6C00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EE3697-E758-49AF-BD76-67CC84B5E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e77c0-712e-4621-835b-378883a19c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FCB44F-C30A-4B3B-B5A2-0DA42A1594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0F1A44-604A-47FA-A339-8EB0470383EB}">
  <ds:schemaRefs>
    <ds:schemaRef ds:uri="http://schemas.microsoft.com/office/2006/metadata/properties"/>
    <ds:schemaRef ds:uri="http://schemas.microsoft.com/office/infopath/2007/PartnerControls"/>
    <ds:schemaRef ds:uri="29be77c0-712e-4621-835b-378883a19c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Mirjana Zelen</cp:lastModifiedBy>
  <cp:revision>4</cp:revision>
  <dcterms:created xsi:type="dcterms:W3CDTF">2026-03-30T14:46:00Z</dcterms:created>
  <dcterms:modified xsi:type="dcterms:W3CDTF">2026-03-30T14:48:00Z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0x0101009CD38EFDBE4344428FC7B93DA99A9CFA</vt:lpwstr>
  </property>
</Properties>
</file>